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418B"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t>Obrazec št: 1</w:t>
      </w:r>
    </w:p>
    <w:p w14:paraId="24C82619" w14:textId="77777777" w:rsidR="00252358" w:rsidRPr="00252358" w:rsidRDefault="00000000" w:rsidP="00252358"/>
    <w:p w14:paraId="2D6A5431"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32C9DBC" w14:textId="77777777" w:rsidR="00EB2A75" w:rsidRDefault="00000000" w:rsidP="00EB2A75">
      <w:pPr>
        <w:spacing w:after="120"/>
        <w:rPr>
          <w:rFonts w:ascii="Arial" w:hAnsi="Arial" w:cs="Arial"/>
        </w:rPr>
      </w:pPr>
    </w:p>
    <w:p w14:paraId="41AC2F81" w14:textId="27673980" w:rsidR="005F3799" w:rsidRDefault="00AD3EDA">
      <w:pPr>
        <w:spacing w:before="225" w:after="225" w:line="240" w:lineRule="auto"/>
        <w:jc w:val="both"/>
      </w:pPr>
      <w:r>
        <w:rPr>
          <w:rFonts w:ascii="Arial" w:hAnsi="Arial" w:cs="Arial"/>
          <w:color w:val="000000"/>
          <w:sz w:val="18"/>
          <w:szCs w:val="18"/>
        </w:rPr>
        <w:t>Na osnovi povabila za naročilo »</w:t>
      </w:r>
      <w:r w:rsidR="007A3B52" w:rsidRPr="007A3B52">
        <w:rPr>
          <w:rFonts w:ascii="Arial" w:hAnsi="Arial" w:cs="Arial"/>
          <w:b/>
          <w:bCs/>
          <w:color w:val="000000"/>
          <w:sz w:val="18"/>
          <w:szCs w:val="18"/>
        </w:rPr>
        <w:t>Vzdrževanje javnih zelenih površin TŠC Trate, Mestnega parka in pasjega parka ter čiščenje objektov Stadion, telovadnice Partizan in Večnamenske športne dvorane ob OŠ Gornja Radgona</w:t>
      </w:r>
      <w:r>
        <w:rPr>
          <w:rFonts w:ascii="Arial" w:hAnsi="Arial" w:cs="Arial"/>
          <w:color w:val="000000"/>
          <w:sz w:val="18"/>
          <w:szCs w:val="18"/>
        </w:rPr>
        <w:t>« dajemo ponudbo, kot sledi:</w:t>
      </w:r>
    </w:p>
    <w:p w14:paraId="05A74B86" w14:textId="77777777" w:rsidR="005F3799" w:rsidRDefault="00AD3ED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F3799" w14:paraId="652F2EA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08F71E" w14:textId="77777777" w:rsidR="005F3799" w:rsidRDefault="00AD3ED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D36E1" w14:textId="77777777" w:rsidR="005F3799" w:rsidRDefault="00AD3EDA">
            <w:r>
              <w:rPr>
                <w:rFonts w:ascii="Arial" w:hAnsi="Arial" w:cs="Arial"/>
                <w:color w:val="000000"/>
                <w:position w:val="-2"/>
                <w:sz w:val="18"/>
                <w:szCs w:val="18"/>
              </w:rPr>
              <w:t> </w:t>
            </w:r>
          </w:p>
        </w:tc>
      </w:tr>
      <w:tr w:rsidR="005F3799" w14:paraId="2CAD070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1E93FD" w14:textId="77777777" w:rsidR="005F3799" w:rsidRDefault="00AD3ED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03563" w14:textId="77777777" w:rsidR="005F3799" w:rsidRDefault="00AD3EDA">
            <w:r>
              <w:rPr>
                <w:rFonts w:ascii="Arial" w:hAnsi="Arial" w:cs="Arial"/>
                <w:color w:val="000000"/>
                <w:position w:val="-2"/>
                <w:sz w:val="18"/>
                <w:szCs w:val="18"/>
              </w:rPr>
              <w:t> </w:t>
            </w:r>
          </w:p>
        </w:tc>
      </w:tr>
    </w:tbl>
    <w:p w14:paraId="04F49A1A" w14:textId="77777777" w:rsidR="005F3799" w:rsidRDefault="00AD3EDA">
      <w:pPr>
        <w:spacing w:before="225" w:after="225" w:line="240" w:lineRule="auto"/>
        <w:jc w:val="both"/>
      </w:pPr>
      <w:r>
        <w:rPr>
          <w:rFonts w:ascii="Arial" w:hAnsi="Arial" w:cs="Arial"/>
          <w:color w:val="000000"/>
          <w:sz w:val="18"/>
          <w:szCs w:val="18"/>
        </w:rPr>
        <w:t>Ponudbo oddajamo (ustrezno označite):</w:t>
      </w:r>
    </w:p>
    <w:p w14:paraId="36C88E25" w14:textId="77777777" w:rsidR="005F3799" w:rsidRDefault="00AD3EDA">
      <w:pPr>
        <w:spacing w:before="225" w:after="225" w:line="240" w:lineRule="auto"/>
        <w:jc w:val="both"/>
      </w:pPr>
      <w:r>
        <w:fldChar w:fldCharType="begin">
          <w:ffData>
            <w:name w:val="cbox162a79705becc9"/>
            <w:enabled/>
            <w:calcOnExit w:val="0"/>
            <w:checkBox>
              <w:sizeAuto/>
              <w:default w:val="0"/>
            </w:checkBox>
          </w:ffData>
        </w:fldChar>
      </w:r>
      <w:bookmarkStart w:id="0" w:name="cbox162a79705becc9"/>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4701EBD8" w14:textId="77777777" w:rsidR="005F3799" w:rsidRDefault="00AD3EDA">
      <w:pPr>
        <w:spacing w:before="225" w:after="225" w:line="240" w:lineRule="auto"/>
        <w:jc w:val="both"/>
      </w:pPr>
      <w:r>
        <w:fldChar w:fldCharType="begin">
          <w:ffData>
            <w:name w:val="cbox162a79705befdd"/>
            <w:enabled/>
            <w:calcOnExit w:val="0"/>
            <w:checkBox>
              <w:sizeAuto/>
              <w:default w:val="0"/>
            </w:checkBox>
          </w:ffData>
        </w:fldChar>
      </w:r>
      <w:bookmarkStart w:id="1" w:name="cbox162a79705befdd"/>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FC1A578" w14:textId="77777777" w:rsidR="005F3799" w:rsidRDefault="00AD3EDA">
      <w:pPr>
        <w:spacing w:before="225" w:after="225" w:line="240" w:lineRule="auto"/>
        <w:jc w:val="both"/>
      </w:pPr>
      <w:r>
        <w:fldChar w:fldCharType="begin">
          <w:ffData>
            <w:name w:val="cbox162a79705bf319"/>
            <w:enabled/>
            <w:calcOnExit w:val="0"/>
            <w:checkBox>
              <w:sizeAuto/>
              <w:default w:val="0"/>
            </w:checkBox>
          </w:ffData>
        </w:fldChar>
      </w:r>
      <w:bookmarkStart w:id="2" w:name="cbox162a79705bf319"/>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2F5CAEE" w14:textId="77777777" w:rsidR="005F3799" w:rsidRDefault="00AD3EDA">
      <w:pPr>
        <w:spacing w:before="225" w:after="225" w:line="240" w:lineRule="auto"/>
        <w:jc w:val="both"/>
      </w:pPr>
      <w:r>
        <w:fldChar w:fldCharType="begin">
          <w:ffData>
            <w:name w:val="cbox162a79705bf63a"/>
            <w:enabled/>
            <w:calcOnExit w:val="0"/>
            <w:checkBox>
              <w:sizeAuto/>
              <w:default w:val="0"/>
            </w:checkBox>
          </w:ffData>
        </w:fldChar>
      </w:r>
      <w:bookmarkStart w:id="3" w:name="cbox162a79705bf63a"/>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7372FBE" w14:textId="77777777" w:rsidR="00051C53" w:rsidRDefault="00051C53">
      <w:pPr>
        <w:spacing w:before="225" w:after="225" w:line="240" w:lineRule="auto"/>
        <w:jc w:val="both"/>
        <w:rPr>
          <w:rFonts w:ascii="Arial" w:hAnsi="Arial" w:cs="Arial"/>
          <w:b/>
          <w:bCs/>
          <w:color w:val="000000"/>
          <w:sz w:val="18"/>
          <w:szCs w:val="18"/>
        </w:rPr>
      </w:pPr>
    </w:p>
    <w:p w14:paraId="1A76DA3D" w14:textId="3A83F27A" w:rsidR="005F3799" w:rsidRDefault="00AD3EDA">
      <w:pPr>
        <w:spacing w:before="225" w:after="225" w:line="240" w:lineRule="auto"/>
        <w:jc w:val="both"/>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051C53" w14:paraId="76823CE5" w14:textId="77777777" w:rsidTr="00051C53">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609FEF" w14:textId="6983A442" w:rsidR="00051C53" w:rsidRDefault="00051C53" w:rsidP="00051C53">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E47276" w14:textId="77777777" w:rsidR="00051C53" w:rsidRDefault="00051C5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07DC28" w14:textId="77777777" w:rsidR="00051C53" w:rsidRDefault="00051C5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95A25A" w14:textId="77777777" w:rsidR="00051C53" w:rsidRDefault="00051C53">
            <w:pPr>
              <w:jc w:val="center"/>
            </w:pPr>
            <w:r>
              <w:rPr>
                <w:rFonts w:ascii="Arial" w:hAnsi="Arial" w:cs="Arial"/>
                <w:b/>
                <w:bCs/>
                <w:color w:val="000000"/>
                <w:position w:val="-2"/>
                <w:sz w:val="18"/>
                <w:szCs w:val="18"/>
                <w:shd w:val="clear" w:color="auto" w:fill="D1D1D1"/>
              </w:rPr>
              <w:t>Vrednost z DDV</w:t>
            </w:r>
          </w:p>
        </w:tc>
      </w:tr>
      <w:tr w:rsidR="00051C53" w14:paraId="35B98093"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B0D79" w14:textId="55AD05D6" w:rsidR="00051C53" w:rsidRDefault="00051C53">
            <w:r>
              <w:rPr>
                <w:rFonts w:ascii="Arial" w:hAnsi="Arial" w:cs="Arial"/>
                <w:color w:val="000000"/>
                <w:position w:val="-2"/>
                <w:sz w:val="18"/>
                <w:szCs w:val="18"/>
              </w:rPr>
              <w:t>Urejanje javnih zelenih površin na</w:t>
            </w:r>
            <w:r w:rsidRPr="00051C53">
              <w:rPr>
                <w:rFonts w:ascii="Arial" w:hAnsi="Arial" w:cs="Arial"/>
                <w:color w:val="000000"/>
                <w:position w:val="-2"/>
                <w:sz w:val="18"/>
                <w:szCs w:val="18"/>
              </w:rPr>
              <w:t xml:space="preserve"> TŠC Trate, v Mestnem parku in v pasjem parku</w:t>
            </w:r>
            <w:r>
              <w:rPr>
                <w:rFonts w:ascii="Arial" w:hAnsi="Arial" w:cs="Arial"/>
                <w:color w:val="000000"/>
                <w:position w:val="-2"/>
                <w:sz w:val="18"/>
                <w:szCs w:val="18"/>
              </w:rPr>
              <w:t xml:space="preserve"> za obdobje enega leta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0C7AD" w14:textId="77777777" w:rsidR="00051C53" w:rsidRDefault="00051C5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2745" w14:textId="77777777" w:rsidR="00051C53" w:rsidRDefault="00051C5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4395E" w14:textId="77777777" w:rsidR="00051C53" w:rsidRDefault="00051C53">
            <w:r>
              <w:rPr>
                <w:rFonts w:ascii="Arial" w:hAnsi="Arial" w:cs="Arial"/>
                <w:color w:val="000000"/>
                <w:position w:val="-2"/>
                <w:sz w:val="18"/>
                <w:szCs w:val="18"/>
              </w:rPr>
              <w:t> </w:t>
            </w:r>
          </w:p>
        </w:tc>
      </w:tr>
      <w:tr w:rsidR="00051C53" w14:paraId="30BBB75C"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9BA98" w14:textId="7D39667E" w:rsidR="00051C53" w:rsidRDefault="00051C53">
            <w:pPr>
              <w:rPr>
                <w:rFonts w:ascii="Arial" w:hAnsi="Arial" w:cs="Arial"/>
                <w:color w:val="000000"/>
                <w:position w:val="-2"/>
                <w:sz w:val="18"/>
                <w:szCs w:val="18"/>
              </w:rPr>
            </w:pPr>
            <w:r>
              <w:rPr>
                <w:rFonts w:ascii="Arial" w:hAnsi="Arial" w:cs="Arial"/>
                <w:color w:val="000000"/>
                <w:position w:val="-2"/>
                <w:sz w:val="18"/>
                <w:szCs w:val="18"/>
              </w:rPr>
              <w:t>Urejanje javnih zelenih površin na</w:t>
            </w:r>
            <w:r w:rsidRPr="00051C53">
              <w:rPr>
                <w:rFonts w:ascii="Arial" w:hAnsi="Arial" w:cs="Arial"/>
                <w:color w:val="000000"/>
                <w:position w:val="-2"/>
                <w:sz w:val="18"/>
                <w:szCs w:val="18"/>
              </w:rPr>
              <w:t xml:space="preserve"> TŠC Trate, v Mestnem parku in v pasjem parku</w:t>
            </w:r>
            <w:r>
              <w:rPr>
                <w:rFonts w:ascii="Arial" w:hAnsi="Arial" w:cs="Arial"/>
                <w:color w:val="000000"/>
                <w:position w:val="-2"/>
                <w:sz w:val="18"/>
                <w:szCs w:val="18"/>
              </w:rPr>
              <w:t xml:space="preserve"> 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84AF5"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08F04"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B6984" w14:textId="77777777" w:rsidR="00051C53" w:rsidRDefault="00051C53">
            <w:pPr>
              <w:rPr>
                <w:rFonts w:ascii="Arial" w:hAnsi="Arial" w:cs="Arial"/>
                <w:color w:val="000000"/>
                <w:position w:val="-2"/>
                <w:sz w:val="18"/>
                <w:szCs w:val="18"/>
              </w:rPr>
            </w:pPr>
          </w:p>
        </w:tc>
      </w:tr>
      <w:tr w:rsidR="00051C53" w14:paraId="72F16F53"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03C36" w14:textId="7B7F017B" w:rsidR="00051C53" w:rsidRDefault="00051C53">
            <w:pPr>
              <w:rPr>
                <w:rFonts w:ascii="Arial" w:hAnsi="Arial" w:cs="Arial"/>
                <w:color w:val="000000"/>
                <w:position w:val="-2"/>
                <w:sz w:val="18"/>
                <w:szCs w:val="18"/>
              </w:rPr>
            </w:pPr>
            <w:r w:rsidRPr="00051C53">
              <w:rPr>
                <w:rFonts w:ascii="Arial" w:hAnsi="Arial" w:cs="Arial"/>
                <w:color w:val="000000"/>
                <w:position w:val="-2"/>
                <w:sz w:val="18"/>
                <w:szCs w:val="18"/>
              </w:rPr>
              <w:t xml:space="preserve">Čiščenje objekta </w:t>
            </w:r>
            <w:r w:rsidR="007A3B52">
              <w:rPr>
                <w:rFonts w:ascii="Arial" w:hAnsi="Arial" w:cs="Arial"/>
                <w:color w:val="000000"/>
                <w:position w:val="-2"/>
                <w:sz w:val="18"/>
                <w:szCs w:val="18"/>
              </w:rPr>
              <w:t>Stadion</w:t>
            </w:r>
            <w:r>
              <w:rPr>
                <w:rFonts w:ascii="Arial" w:hAnsi="Arial" w:cs="Arial"/>
                <w:color w:val="000000"/>
                <w:position w:val="-2"/>
                <w:sz w:val="18"/>
                <w:szCs w:val="18"/>
              </w:rPr>
              <w:t xml:space="preserve"> na dan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2C241"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2FAE6"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027BE" w14:textId="77777777" w:rsidR="00051C53" w:rsidRDefault="00051C53">
            <w:pPr>
              <w:rPr>
                <w:rFonts w:ascii="Arial" w:hAnsi="Arial" w:cs="Arial"/>
                <w:color w:val="000000"/>
                <w:position w:val="-2"/>
                <w:sz w:val="18"/>
                <w:szCs w:val="18"/>
              </w:rPr>
            </w:pPr>
          </w:p>
        </w:tc>
      </w:tr>
      <w:tr w:rsidR="00051C53" w14:paraId="75B8773E"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312C0" w14:textId="3CCFA709" w:rsidR="00051C53" w:rsidRDefault="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 xml:space="preserve">iščenje telovadnice Partizan </w:t>
            </w:r>
            <w:r>
              <w:rPr>
                <w:rFonts w:ascii="Arial" w:hAnsi="Arial" w:cs="Arial"/>
                <w:color w:val="000000"/>
                <w:position w:val="-2"/>
                <w:sz w:val="18"/>
                <w:szCs w:val="18"/>
              </w:rPr>
              <w:t>na dan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344DD"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5A887"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F1F82" w14:textId="77777777" w:rsidR="00051C53" w:rsidRDefault="00051C53">
            <w:pPr>
              <w:rPr>
                <w:rFonts w:ascii="Arial" w:hAnsi="Arial" w:cs="Arial"/>
                <w:color w:val="000000"/>
                <w:position w:val="-2"/>
                <w:sz w:val="18"/>
                <w:szCs w:val="18"/>
              </w:rPr>
            </w:pPr>
          </w:p>
        </w:tc>
      </w:tr>
      <w:tr w:rsidR="00051C53" w14:paraId="47F5D4BF"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4BFB9" w14:textId="7FE83E26" w:rsidR="00051C53" w:rsidRDefault="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iščenje večnamenske športne dvorane v Gornji Radgoni</w:t>
            </w:r>
            <w:r>
              <w:rPr>
                <w:rFonts w:ascii="Arial" w:hAnsi="Arial" w:cs="Arial"/>
                <w:color w:val="000000"/>
                <w:position w:val="-2"/>
                <w:sz w:val="18"/>
                <w:szCs w:val="18"/>
              </w:rPr>
              <w:t xml:space="preserve"> na dan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BEE42"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0097B" w14:textId="77777777" w:rsidR="00051C53" w:rsidRDefault="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893AA" w14:textId="77777777" w:rsidR="00051C53" w:rsidRDefault="00051C53">
            <w:pPr>
              <w:rPr>
                <w:rFonts w:ascii="Arial" w:hAnsi="Arial" w:cs="Arial"/>
                <w:color w:val="000000"/>
                <w:position w:val="-2"/>
                <w:sz w:val="18"/>
                <w:szCs w:val="18"/>
              </w:rPr>
            </w:pPr>
          </w:p>
        </w:tc>
      </w:tr>
      <w:tr w:rsidR="00051C53" w14:paraId="0E8E91ED"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47757" w14:textId="0EF32568" w:rsidR="00051C53" w:rsidRPr="00051C53" w:rsidRDefault="00051C53" w:rsidP="00051C53">
            <w:pPr>
              <w:rPr>
                <w:rFonts w:ascii="Arial" w:hAnsi="Arial" w:cs="Arial"/>
                <w:color w:val="000000"/>
                <w:position w:val="-2"/>
                <w:sz w:val="18"/>
                <w:szCs w:val="18"/>
              </w:rPr>
            </w:pPr>
            <w:r w:rsidRPr="00051C53">
              <w:rPr>
                <w:rFonts w:ascii="Arial" w:hAnsi="Arial" w:cs="Arial"/>
                <w:color w:val="000000"/>
                <w:position w:val="-2"/>
                <w:sz w:val="18"/>
                <w:szCs w:val="18"/>
              </w:rPr>
              <w:t xml:space="preserve">Čiščenje objekta </w:t>
            </w:r>
            <w:r w:rsidR="007A3B52">
              <w:rPr>
                <w:rFonts w:ascii="Arial" w:hAnsi="Arial" w:cs="Arial"/>
                <w:color w:val="000000"/>
                <w:position w:val="-2"/>
                <w:sz w:val="18"/>
                <w:szCs w:val="18"/>
              </w:rPr>
              <w:t>Stadion</w:t>
            </w:r>
            <w:r>
              <w:rPr>
                <w:rFonts w:ascii="Arial" w:hAnsi="Arial" w:cs="Arial"/>
                <w:color w:val="000000"/>
                <w:position w:val="-2"/>
                <w:sz w:val="18"/>
                <w:szCs w:val="18"/>
              </w:rPr>
              <w:t xml:space="preserve"> na mesec</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34F4C"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5F8D7"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82EF6" w14:textId="77777777" w:rsidR="00051C53" w:rsidRDefault="00051C53" w:rsidP="00051C53">
            <w:pPr>
              <w:rPr>
                <w:rFonts w:ascii="Arial" w:hAnsi="Arial" w:cs="Arial"/>
                <w:color w:val="000000"/>
                <w:position w:val="-2"/>
                <w:sz w:val="18"/>
                <w:szCs w:val="18"/>
              </w:rPr>
            </w:pPr>
          </w:p>
        </w:tc>
      </w:tr>
      <w:tr w:rsidR="00051C53" w14:paraId="1B087B8C"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C16BB" w14:textId="471EAD5F" w:rsidR="00051C53" w:rsidRPr="00051C53" w:rsidRDefault="00051C53" w:rsidP="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 xml:space="preserve">iščenje telovadnice Partizan </w:t>
            </w:r>
            <w:r>
              <w:rPr>
                <w:rFonts w:ascii="Arial" w:hAnsi="Arial" w:cs="Arial"/>
                <w:color w:val="000000"/>
                <w:position w:val="-2"/>
                <w:sz w:val="18"/>
                <w:szCs w:val="18"/>
              </w:rPr>
              <w:t>na mesec</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0CA37"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A885B"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DE5DF" w14:textId="77777777" w:rsidR="00051C53" w:rsidRDefault="00051C53" w:rsidP="00051C53">
            <w:pPr>
              <w:rPr>
                <w:rFonts w:ascii="Arial" w:hAnsi="Arial" w:cs="Arial"/>
                <w:color w:val="000000"/>
                <w:position w:val="-2"/>
                <w:sz w:val="18"/>
                <w:szCs w:val="18"/>
              </w:rPr>
            </w:pPr>
          </w:p>
        </w:tc>
      </w:tr>
      <w:tr w:rsidR="00051C53" w14:paraId="4B91B51F"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B7311" w14:textId="1A77A5AF" w:rsidR="00051C53" w:rsidRPr="00051C53" w:rsidRDefault="00051C53" w:rsidP="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iščenje večnamenske športne dvorane v Gornji Radgoni</w:t>
            </w:r>
            <w:r>
              <w:rPr>
                <w:rFonts w:ascii="Arial" w:hAnsi="Arial" w:cs="Arial"/>
                <w:color w:val="000000"/>
                <w:position w:val="-2"/>
                <w:sz w:val="18"/>
                <w:szCs w:val="18"/>
              </w:rPr>
              <w:t xml:space="preserve"> na mesec</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A2A51"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648C8"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2F51A" w14:textId="77777777" w:rsidR="00051C53" w:rsidRDefault="00051C53" w:rsidP="00051C53">
            <w:pPr>
              <w:rPr>
                <w:rFonts w:ascii="Arial" w:hAnsi="Arial" w:cs="Arial"/>
                <w:color w:val="000000"/>
                <w:position w:val="-2"/>
                <w:sz w:val="18"/>
                <w:szCs w:val="18"/>
              </w:rPr>
            </w:pPr>
          </w:p>
        </w:tc>
      </w:tr>
      <w:tr w:rsidR="00051C53" w14:paraId="31163A48"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C8365" w14:textId="10A3A69D" w:rsidR="00051C53" w:rsidRPr="00051C53" w:rsidRDefault="00051C53" w:rsidP="00051C53">
            <w:pPr>
              <w:rPr>
                <w:rFonts w:ascii="Arial" w:hAnsi="Arial" w:cs="Arial"/>
                <w:color w:val="000000"/>
                <w:position w:val="-2"/>
                <w:sz w:val="18"/>
                <w:szCs w:val="18"/>
              </w:rPr>
            </w:pPr>
            <w:r w:rsidRPr="00051C53">
              <w:rPr>
                <w:rFonts w:ascii="Arial" w:hAnsi="Arial" w:cs="Arial"/>
                <w:color w:val="000000"/>
                <w:position w:val="-2"/>
                <w:sz w:val="18"/>
                <w:szCs w:val="18"/>
              </w:rPr>
              <w:lastRenderedPageBreak/>
              <w:t xml:space="preserve">Čiščenje objekta </w:t>
            </w:r>
            <w:r w:rsidR="007A3B52">
              <w:rPr>
                <w:rFonts w:ascii="Arial" w:hAnsi="Arial" w:cs="Arial"/>
                <w:color w:val="000000"/>
                <w:position w:val="-2"/>
                <w:sz w:val="18"/>
                <w:szCs w:val="18"/>
              </w:rPr>
              <w:t>Stadion</w:t>
            </w:r>
            <w:r>
              <w:rPr>
                <w:rFonts w:ascii="Arial" w:hAnsi="Arial" w:cs="Arial"/>
                <w:color w:val="000000"/>
                <w:position w:val="-2"/>
                <w:sz w:val="18"/>
                <w:szCs w:val="18"/>
              </w:rPr>
              <w:t xml:space="preserve"> na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9B240"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82521"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541B2" w14:textId="77777777" w:rsidR="00051C53" w:rsidRDefault="00051C53" w:rsidP="00051C53">
            <w:pPr>
              <w:rPr>
                <w:rFonts w:ascii="Arial" w:hAnsi="Arial" w:cs="Arial"/>
                <w:color w:val="000000"/>
                <w:position w:val="-2"/>
                <w:sz w:val="18"/>
                <w:szCs w:val="18"/>
              </w:rPr>
            </w:pPr>
          </w:p>
        </w:tc>
      </w:tr>
      <w:tr w:rsidR="00051C53" w14:paraId="6A5BA680"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DBD1D" w14:textId="7A8500C8" w:rsidR="00051C53" w:rsidRPr="00051C53" w:rsidRDefault="00051C53" w:rsidP="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 xml:space="preserve">iščenje telovadnice Partizan </w:t>
            </w:r>
            <w:r>
              <w:rPr>
                <w:rFonts w:ascii="Arial" w:hAnsi="Arial" w:cs="Arial"/>
                <w:color w:val="000000"/>
                <w:position w:val="-2"/>
                <w:sz w:val="18"/>
                <w:szCs w:val="18"/>
              </w:rPr>
              <w:t>na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CDC21"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58241"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2CE28" w14:textId="77777777" w:rsidR="00051C53" w:rsidRDefault="00051C53" w:rsidP="00051C53">
            <w:pPr>
              <w:rPr>
                <w:rFonts w:ascii="Arial" w:hAnsi="Arial" w:cs="Arial"/>
                <w:color w:val="000000"/>
                <w:position w:val="-2"/>
                <w:sz w:val="18"/>
                <w:szCs w:val="18"/>
              </w:rPr>
            </w:pPr>
          </w:p>
        </w:tc>
      </w:tr>
      <w:tr w:rsidR="00051C53" w14:paraId="7D741DF6"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52ECD" w14:textId="55C67327" w:rsidR="00051C53" w:rsidRPr="00051C53" w:rsidRDefault="00051C53" w:rsidP="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iščenje večnamenske športne dvorane v Gornji Radgoni</w:t>
            </w:r>
            <w:r>
              <w:rPr>
                <w:rFonts w:ascii="Arial" w:hAnsi="Arial" w:cs="Arial"/>
                <w:color w:val="000000"/>
                <w:position w:val="-2"/>
                <w:sz w:val="18"/>
                <w:szCs w:val="18"/>
              </w:rPr>
              <w:t xml:space="preserve"> na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159B1"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AD8CE"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C3A44" w14:textId="77777777" w:rsidR="00051C53" w:rsidRDefault="00051C53" w:rsidP="00051C53">
            <w:pPr>
              <w:rPr>
                <w:rFonts w:ascii="Arial" w:hAnsi="Arial" w:cs="Arial"/>
                <w:color w:val="000000"/>
                <w:position w:val="-2"/>
                <w:sz w:val="18"/>
                <w:szCs w:val="18"/>
              </w:rPr>
            </w:pPr>
          </w:p>
        </w:tc>
      </w:tr>
      <w:tr w:rsidR="00051C53" w14:paraId="3539CCC5"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BDA5B" w14:textId="302B26A8" w:rsidR="00051C53" w:rsidRPr="00051C53" w:rsidRDefault="00051C53" w:rsidP="00051C53">
            <w:pPr>
              <w:rPr>
                <w:rFonts w:ascii="Arial" w:hAnsi="Arial" w:cs="Arial"/>
                <w:color w:val="000000"/>
                <w:position w:val="-2"/>
                <w:sz w:val="18"/>
                <w:szCs w:val="18"/>
              </w:rPr>
            </w:pPr>
            <w:r w:rsidRPr="00051C53">
              <w:rPr>
                <w:rFonts w:ascii="Arial" w:hAnsi="Arial" w:cs="Arial"/>
                <w:color w:val="000000"/>
                <w:position w:val="-2"/>
                <w:sz w:val="18"/>
                <w:szCs w:val="18"/>
              </w:rPr>
              <w:t xml:space="preserve">Čiščenje objekta </w:t>
            </w:r>
            <w:r w:rsidR="007A3B52">
              <w:rPr>
                <w:rFonts w:ascii="Arial" w:hAnsi="Arial" w:cs="Arial"/>
                <w:color w:val="000000"/>
                <w:position w:val="-2"/>
                <w:sz w:val="18"/>
                <w:szCs w:val="18"/>
              </w:rPr>
              <w:t>Stadion</w:t>
            </w:r>
            <w:r>
              <w:rPr>
                <w:rFonts w:ascii="Arial" w:hAnsi="Arial" w:cs="Arial"/>
                <w:color w:val="000000"/>
                <w:position w:val="-2"/>
                <w:sz w:val="18"/>
                <w:szCs w:val="18"/>
              </w:rPr>
              <w:t xml:space="preserve"> 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4C1B5"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7FEEB"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B3FC2" w14:textId="77777777" w:rsidR="00051C53" w:rsidRDefault="00051C53" w:rsidP="00051C53">
            <w:pPr>
              <w:rPr>
                <w:rFonts w:ascii="Arial" w:hAnsi="Arial" w:cs="Arial"/>
                <w:color w:val="000000"/>
                <w:position w:val="-2"/>
                <w:sz w:val="18"/>
                <w:szCs w:val="18"/>
              </w:rPr>
            </w:pPr>
          </w:p>
        </w:tc>
      </w:tr>
      <w:tr w:rsidR="00051C53" w14:paraId="5C61C716"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EBE73" w14:textId="1E7E9DFC" w:rsidR="00051C53" w:rsidRPr="00051C53" w:rsidRDefault="00051C53" w:rsidP="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 xml:space="preserve">iščenje telovadnice Partizan </w:t>
            </w:r>
            <w:r>
              <w:rPr>
                <w:rFonts w:ascii="Arial" w:hAnsi="Arial" w:cs="Arial"/>
                <w:color w:val="000000"/>
                <w:position w:val="-2"/>
                <w:sz w:val="18"/>
                <w:szCs w:val="18"/>
              </w:rPr>
              <w:t>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D3FA7"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FEFDE"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1D769" w14:textId="77777777" w:rsidR="00051C53" w:rsidRDefault="00051C53" w:rsidP="00051C53">
            <w:pPr>
              <w:rPr>
                <w:rFonts w:ascii="Arial" w:hAnsi="Arial" w:cs="Arial"/>
                <w:color w:val="000000"/>
                <w:position w:val="-2"/>
                <w:sz w:val="18"/>
                <w:szCs w:val="18"/>
              </w:rPr>
            </w:pPr>
          </w:p>
        </w:tc>
      </w:tr>
      <w:tr w:rsidR="00051C53" w14:paraId="1E45AEB6" w14:textId="77777777" w:rsidTr="00051C53">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4F7DA" w14:textId="1C25149F" w:rsidR="00051C53" w:rsidRPr="00051C53" w:rsidRDefault="00051C53" w:rsidP="00051C53">
            <w:pPr>
              <w:rPr>
                <w:rFonts w:ascii="Arial" w:hAnsi="Arial" w:cs="Arial"/>
                <w:color w:val="000000"/>
                <w:position w:val="-2"/>
                <w:sz w:val="18"/>
                <w:szCs w:val="18"/>
              </w:rPr>
            </w:pPr>
            <w:r>
              <w:rPr>
                <w:rFonts w:ascii="Arial" w:hAnsi="Arial" w:cs="Arial"/>
                <w:color w:val="000000"/>
                <w:position w:val="-2"/>
                <w:sz w:val="18"/>
                <w:szCs w:val="18"/>
              </w:rPr>
              <w:t>Č</w:t>
            </w:r>
            <w:r w:rsidRPr="00051C53">
              <w:rPr>
                <w:rFonts w:ascii="Arial" w:hAnsi="Arial" w:cs="Arial"/>
                <w:color w:val="000000"/>
                <w:position w:val="-2"/>
                <w:sz w:val="18"/>
                <w:szCs w:val="18"/>
              </w:rPr>
              <w:t>iščenje večnamenske športne dvorane v Gornji Radgoni</w:t>
            </w:r>
            <w:r>
              <w:rPr>
                <w:rFonts w:ascii="Arial" w:hAnsi="Arial" w:cs="Arial"/>
                <w:color w:val="000000"/>
                <w:position w:val="-2"/>
                <w:sz w:val="18"/>
                <w:szCs w:val="18"/>
              </w:rPr>
              <w:t xml:space="preserve"> 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53E2A"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E8E2D" w14:textId="77777777" w:rsidR="00051C53" w:rsidRDefault="00051C53" w:rsidP="00051C53">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121AD" w14:textId="77777777" w:rsidR="00051C53" w:rsidRDefault="00051C53" w:rsidP="00051C53">
            <w:pPr>
              <w:rPr>
                <w:rFonts w:ascii="Arial" w:hAnsi="Arial" w:cs="Arial"/>
                <w:color w:val="000000"/>
                <w:position w:val="-2"/>
                <w:sz w:val="18"/>
                <w:szCs w:val="18"/>
              </w:rPr>
            </w:pPr>
          </w:p>
        </w:tc>
      </w:tr>
    </w:tbl>
    <w:p w14:paraId="4B0B109B" w14:textId="77777777" w:rsidR="00752B29" w:rsidRDefault="00752B29" w:rsidP="00752B29">
      <w:pPr>
        <w:jc w:val="both"/>
        <w:rPr>
          <w:rFonts w:ascii="Arial" w:hAnsi="Arial" w:cs="Arial"/>
          <w:sz w:val="18"/>
          <w:szCs w:val="18"/>
        </w:rPr>
      </w:pPr>
    </w:p>
    <w:p w14:paraId="1408837C" w14:textId="074DB450" w:rsidR="00752B29" w:rsidRPr="00752B29" w:rsidRDefault="00752B29" w:rsidP="00752B29">
      <w:pPr>
        <w:jc w:val="both"/>
        <w:rPr>
          <w:rFonts w:ascii="Arial" w:hAnsi="Arial" w:cs="Arial"/>
          <w:i/>
          <w:iCs/>
          <w:sz w:val="18"/>
          <w:szCs w:val="18"/>
        </w:rPr>
      </w:pPr>
      <w:r w:rsidRPr="00752B29">
        <w:rPr>
          <w:rFonts w:ascii="Arial" w:hAnsi="Arial" w:cs="Arial"/>
          <w:i/>
          <w:iCs/>
          <w:sz w:val="18"/>
          <w:szCs w:val="18"/>
        </w:rPr>
        <w:t>Ponudnik mora kot prilogo k obrazcu 1 PONUDBA pripraviti in priložiti tudi specifikacijo ponudbene cene, v okviru katere mora v zvezi s segmentom čiščenja, natančno specificirati najmanj sledeče:</w:t>
      </w:r>
    </w:p>
    <w:p w14:paraId="25A8FACC" w14:textId="77777777" w:rsidR="00752B29" w:rsidRPr="00752B29" w:rsidRDefault="00752B29" w:rsidP="00E71A16">
      <w:pPr>
        <w:numPr>
          <w:ilvl w:val="0"/>
          <w:numId w:val="28"/>
        </w:numPr>
        <w:spacing w:after="0" w:line="240" w:lineRule="auto"/>
        <w:jc w:val="both"/>
        <w:rPr>
          <w:rFonts w:ascii="Arial" w:hAnsi="Arial" w:cs="Arial"/>
          <w:i/>
          <w:iCs/>
          <w:sz w:val="18"/>
          <w:szCs w:val="18"/>
        </w:rPr>
      </w:pPr>
      <w:r w:rsidRPr="00752B29">
        <w:rPr>
          <w:rFonts w:ascii="Arial" w:hAnsi="Arial" w:cs="Arial"/>
          <w:i/>
          <w:iCs/>
          <w:sz w:val="18"/>
          <w:szCs w:val="18"/>
        </w:rPr>
        <w:t>vrednost storitev čiščenja (delo) – vrednost storitev čiščenja mora biti specifirana na dan, mesec, leto in za celotno obdobje za katerega se oddaja naročilo</w:t>
      </w:r>
    </w:p>
    <w:p w14:paraId="5EAA3A46" w14:textId="77777777" w:rsidR="00752B29" w:rsidRPr="00752B29" w:rsidRDefault="00752B29" w:rsidP="00E71A16">
      <w:pPr>
        <w:numPr>
          <w:ilvl w:val="0"/>
          <w:numId w:val="28"/>
        </w:numPr>
        <w:spacing w:after="0" w:line="240" w:lineRule="auto"/>
        <w:jc w:val="both"/>
        <w:rPr>
          <w:rFonts w:ascii="Arial" w:hAnsi="Arial" w:cs="Arial"/>
          <w:i/>
          <w:iCs/>
          <w:sz w:val="18"/>
          <w:szCs w:val="18"/>
        </w:rPr>
      </w:pPr>
      <w:r w:rsidRPr="00752B29">
        <w:rPr>
          <w:rFonts w:ascii="Arial" w:hAnsi="Arial" w:cs="Arial"/>
          <w:i/>
          <w:iCs/>
          <w:sz w:val="18"/>
          <w:szCs w:val="18"/>
        </w:rPr>
        <w:t>čistilni material (čistila, dišave, vreče za smeti…) - vrednost čistilnega materiala mora biti specifirana na dan, mesec, leto in za celotno obdobje za katerega se oddaja naročilo. V okviru specifikacije čistilnega materiala mora ponudnik navesti katera čistilna sredstva oziroma materiale bo uporabljal pri izvajanju predmeta naročila, predvideno količino, ki bo uporabljena na mesec in vrednost posameznih čistilnih sredstev oziroma materialov na mesec</w:t>
      </w:r>
    </w:p>
    <w:p w14:paraId="438A8B49" w14:textId="77777777" w:rsidR="00752B29" w:rsidRPr="00752B29" w:rsidRDefault="00752B29" w:rsidP="00E71A16">
      <w:pPr>
        <w:numPr>
          <w:ilvl w:val="0"/>
          <w:numId w:val="28"/>
        </w:numPr>
        <w:spacing w:after="0" w:line="240" w:lineRule="auto"/>
        <w:jc w:val="both"/>
        <w:rPr>
          <w:rFonts w:ascii="Arial" w:hAnsi="Arial" w:cs="Arial"/>
          <w:i/>
          <w:iCs/>
          <w:sz w:val="18"/>
          <w:szCs w:val="18"/>
        </w:rPr>
      </w:pPr>
      <w:r w:rsidRPr="00752B29">
        <w:rPr>
          <w:rFonts w:ascii="Arial" w:hAnsi="Arial" w:cs="Arial"/>
          <w:i/>
          <w:iCs/>
          <w:sz w:val="18"/>
          <w:szCs w:val="18"/>
        </w:rPr>
        <w:t>higienski material (toaletni papir, papirnate brisače, vrečke za higienske vložke, tekoče milo, dišave in ostali toaletni pribor glede na dejansko stanje po lokacijah) - vrednost sanitarnega in higienskega materiala mora biti specifirana na dan, mesec, leto in za celotno obdobje za katerega se oddaja naročilo. V okviru specifikacije sanitarnega in higienskega materiala mora ponudnik navesti katere materiale bo uporabljal pri izvajanju predmeta naročila, predvideno količino, ki bo uporabljena na mesec in vrednost posameznih materialov na mesec</w:t>
      </w:r>
    </w:p>
    <w:p w14:paraId="350E5306" w14:textId="77777777" w:rsidR="00752B29" w:rsidRPr="00752B29" w:rsidRDefault="00752B29" w:rsidP="00E71A16">
      <w:pPr>
        <w:numPr>
          <w:ilvl w:val="0"/>
          <w:numId w:val="28"/>
        </w:numPr>
        <w:spacing w:after="0" w:line="240" w:lineRule="auto"/>
        <w:jc w:val="both"/>
        <w:rPr>
          <w:rFonts w:ascii="Arial" w:hAnsi="Arial" w:cs="Arial"/>
          <w:i/>
          <w:iCs/>
          <w:sz w:val="18"/>
          <w:szCs w:val="18"/>
        </w:rPr>
      </w:pPr>
      <w:r w:rsidRPr="00752B29">
        <w:rPr>
          <w:rFonts w:ascii="Arial" w:hAnsi="Arial" w:cs="Arial"/>
          <w:i/>
          <w:iCs/>
          <w:sz w:val="18"/>
          <w:szCs w:val="18"/>
        </w:rPr>
        <w:t>delovne pripomočke in stroje in stroške uporabe</w:t>
      </w:r>
    </w:p>
    <w:p w14:paraId="0193EF6A" w14:textId="77777777" w:rsidR="00752B29" w:rsidRPr="00752B29" w:rsidRDefault="00752B29" w:rsidP="00E71A16">
      <w:pPr>
        <w:numPr>
          <w:ilvl w:val="0"/>
          <w:numId w:val="28"/>
        </w:numPr>
        <w:spacing w:after="0" w:line="240" w:lineRule="auto"/>
        <w:jc w:val="both"/>
        <w:rPr>
          <w:rFonts w:ascii="Arial" w:hAnsi="Arial" w:cs="Arial"/>
          <w:i/>
          <w:iCs/>
          <w:sz w:val="18"/>
          <w:szCs w:val="18"/>
        </w:rPr>
      </w:pPr>
      <w:r w:rsidRPr="00752B29">
        <w:rPr>
          <w:rFonts w:ascii="Arial" w:hAnsi="Arial" w:cs="Arial"/>
          <w:i/>
          <w:iCs/>
          <w:sz w:val="18"/>
          <w:szCs w:val="18"/>
        </w:rPr>
        <w:t>stroške vodenje ekipe in</w:t>
      </w:r>
    </w:p>
    <w:p w14:paraId="23546E01" w14:textId="77777777" w:rsidR="00752B29" w:rsidRPr="00752B29" w:rsidRDefault="00752B29" w:rsidP="00E71A16">
      <w:pPr>
        <w:numPr>
          <w:ilvl w:val="0"/>
          <w:numId w:val="28"/>
        </w:numPr>
        <w:spacing w:after="0" w:line="240" w:lineRule="auto"/>
        <w:jc w:val="both"/>
        <w:rPr>
          <w:rFonts w:ascii="Arial" w:hAnsi="Arial" w:cs="Arial"/>
          <w:i/>
          <w:iCs/>
          <w:sz w:val="18"/>
          <w:szCs w:val="18"/>
        </w:rPr>
      </w:pPr>
      <w:r w:rsidRPr="00752B29">
        <w:rPr>
          <w:rFonts w:ascii="Arial" w:hAnsi="Arial" w:cs="Arial"/>
          <w:i/>
          <w:iCs/>
          <w:sz w:val="18"/>
          <w:szCs w:val="18"/>
        </w:rPr>
        <w:t>stroške nadzor kvalitete storitve.</w:t>
      </w:r>
    </w:p>
    <w:p w14:paraId="790CF48D" w14:textId="77777777" w:rsidR="00752B29" w:rsidRPr="00752B29" w:rsidRDefault="00752B29" w:rsidP="00752B29">
      <w:pPr>
        <w:spacing w:after="0" w:line="240" w:lineRule="auto"/>
        <w:ind w:left="774"/>
        <w:jc w:val="both"/>
        <w:rPr>
          <w:rFonts w:ascii="Arial" w:hAnsi="Arial" w:cs="Arial"/>
          <w:i/>
          <w:iCs/>
          <w:sz w:val="18"/>
          <w:szCs w:val="18"/>
        </w:rPr>
      </w:pPr>
    </w:p>
    <w:p w14:paraId="010EC8EA" w14:textId="77777777" w:rsidR="00752B29" w:rsidRPr="00752B29" w:rsidRDefault="00752B29" w:rsidP="00752B29">
      <w:pPr>
        <w:jc w:val="both"/>
        <w:rPr>
          <w:rFonts w:ascii="Arial" w:hAnsi="Arial" w:cs="Arial"/>
          <w:i/>
          <w:iCs/>
          <w:sz w:val="18"/>
          <w:szCs w:val="18"/>
        </w:rPr>
      </w:pPr>
      <w:r w:rsidRPr="00752B29">
        <w:rPr>
          <w:rFonts w:ascii="Arial" w:hAnsi="Arial" w:cs="Arial"/>
          <w:i/>
          <w:iCs/>
          <w:sz w:val="18"/>
          <w:szCs w:val="18"/>
        </w:rPr>
        <w:t xml:space="preserve">Vezano na podane vrednosti oziroma ponudbene cene v specifikaciji, ki jo mora pripraviti ponudnik naročnik pojasnjuje, da so te za ponudnika oziroma v primeru izbora izvajalca v celoti zavezujoče in se lahko uporabijo kot podlaga za plačevanje storitev, ki so predmet javnega naročila. </w:t>
      </w:r>
    </w:p>
    <w:p w14:paraId="2F3E624B" w14:textId="77777777" w:rsidR="00752B29" w:rsidRPr="00752B29" w:rsidRDefault="00752B29" w:rsidP="00752B29">
      <w:pPr>
        <w:jc w:val="both"/>
        <w:rPr>
          <w:rFonts w:ascii="Arial" w:hAnsi="Arial" w:cs="Arial"/>
          <w:i/>
          <w:iCs/>
          <w:sz w:val="18"/>
          <w:szCs w:val="18"/>
        </w:rPr>
      </w:pPr>
      <w:r w:rsidRPr="00752B29">
        <w:rPr>
          <w:rFonts w:ascii="Arial" w:hAnsi="Arial" w:cs="Arial"/>
          <w:i/>
          <w:iCs/>
          <w:sz w:val="18"/>
          <w:szCs w:val="18"/>
        </w:rPr>
        <w:t>Ponudnik mora v specifikaciji torej predstaviti celotno kalkulacijo ponudbene vrednosti za posamezen dan, teden, mesec, leto oziroma celotno obdobje sklenitve pogodbe. V primeru kakršnihkoli odstopov od predvidenih količin oziroma obsega se ob upoštevanju že navedenega, pogodbena cena znižuje oziroma po potrebi zvišuje glede na dejanski obseg oziroma količine identificirane tekom nastopa obravnavanih okoliščin.</w:t>
      </w:r>
    </w:p>
    <w:p w14:paraId="7D6C55AB" w14:textId="77777777" w:rsidR="00752B29" w:rsidRDefault="00752B29">
      <w:pPr>
        <w:spacing w:before="225" w:after="225" w:line="240" w:lineRule="auto"/>
        <w:jc w:val="both"/>
        <w:rPr>
          <w:rFonts w:ascii="Arial" w:hAnsi="Arial" w:cs="Arial"/>
          <w:color w:val="000000"/>
          <w:sz w:val="18"/>
          <w:szCs w:val="18"/>
        </w:rPr>
      </w:pPr>
    </w:p>
    <w:p w14:paraId="47EE1781" w14:textId="77777777" w:rsidR="00752B29" w:rsidRDefault="00752B29">
      <w:pPr>
        <w:spacing w:before="225" w:after="225" w:line="240" w:lineRule="auto"/>
        <w:jc w:val="both"/>
        <w:rPr>
          <w:rFonts w:ascii="Arial" w:hAnsi="Arial" w:cs="Arial"/>
          <w:color w:val="000000"/>
          <w:sz w:val="18"/>
          <w:szCs w:val="18"/>
        </w:rPr>
      </w:pPr>
    </w:p>
    <w:p w14:paraId="118D2C9E" w14:textId="0288DA99" w:rsidR="005F3799" w:rsidRDefault="00AD3EDA">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736D7ED" w14:textId="77777777" w:rsidR="00752B29" w:rsidRDefault="00752B29">
      <w:pPr>
        <w:spacing w:before="225" w:after="225" w:line="240" w:lineRule="auto"/>
        <w:jc w:val="both"/>
      </w:pPr>
    </w:p>
    <w:p w14:paraId="6FF570F4" w14:textId="77777777" w:rsidR="005F3799" w:rsidRDefault="00AD3ED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35FB2C63" w14:textId="77777777" w:rsidR="005F3799" w:rsidRDefault="00AD3ED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E2B398" w14:textId="6E068FB7" w:rsidR="005F3799" w:rsidRDefault="00AD3EDA">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3710C20F" w14:textId="77777777" w:rsidR="005F3799" w:rsidRDefault="00AD3ED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8F18C66" w14:textId="77777777" w:rsidR="005F3799" w:rsidRDefault="00AD3ED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A26C608" w14:textId="77777777" w:rsidR="005F3799" w:rsidRDefault="00AD3ED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C881964" w14:textId="77777777" w:rsidR="005F3799" w:rsidRDefault="00AD3EDA">
      <w:pPr>
        <w:spacing w:after="0" w:line="240" w:lineRule="auto"/>
        <w:jc w:val="both"/>
      </w:pPr>
      <w:r>
        <w:rPr>
          <w:rFonts w:ascii="Arial" w:hAnsi="Arial" w:cs="Arial"/>
          <w:color w:val="000000"/>
          <w:sz w:val="18"/>
          <w:szCs w:val="18"/>
        </w:rPr>
        <w:t>  </w:t>
      </w:r>
    </w:p>
    <w:p w14:paraId="4C42EE2A" w14:textId="77777777" w:rsidR="005F3799" w:rsidRDefault="00AD3EDA">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F3799" w14:paraId="7792F38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79D1F" w14:textId="77777777" w:rsidR="005F3799" w:rsidRDefault="00AD3ED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37C44" w14:textId="77777777" w:rsidR="005F3799" w:rsidRDefault="00AD3EDA">
            <w:r>
              <w:rPr>
                <w:rFonts w:ascii="Arial" w:hAnsi="Arial" w:cs="Arial"/>
                <w:color w:val="000000"/>
                <w:position w:val="-2"/>
                <w:sz w:val="18"/>
                <w:szCs w:val="18"/>
              </w:rPr>
              <w:t> </w:t>
            </w:r>
          </w:p>
        </w:tc>
      </w:tr>
      <w:tr w:rsidR="005F3799" w14:paraId="2A06D5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964090" w14:textId="77777777" w:rsidR="005F3799" w:rsidRDefault="00AD3ED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7B426" w14:textId="77777777" w:rsidR="005F3799" w:rsidRDefault="00AD3EDA">
            <w:r>
              <w:rPr>
                <w:rFonts w:ascii="Arial" w:hAnsi="Arial" w:cs="Arial"/>
                <w:color w:val="000000"/>
                <w:position w:val="-2"/>
                <w:sz w:val="18"/>
                <w:szCs w:val="18"/>
              </w:rPr>
              <w:t> </w:t>
            </w:r>
          </w:p>
        </w:tc>
      </w:tr>
      <w:tr w:rsidR="005F3799" w14:paraId="557E7B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392BBF" w14:textId="77777777" w:rsidR="005F3799" w:rsidRDefault="00AD3ED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02A96" w14:textId="77777777" w:rsidR="005F3799" w:rsidRDefault="00AD3EDA">
            <w:r>
              <w:rPr>
                <w:rFonts w:ascii="Arial" w:hAnsi="Arial" w:cs="Arial"/>
                <w:color w:val="000000"/>
                <w:position w:val="-2"/>
                <w:sz w:val="18"/>
                <w:szCs w:val="18"/>
              </w:rPr>
              <w:t> </w:t>
            </w:r>
          </w:p>
        </w:tc>
      </w:tr>
      <w:tr w:rsidR="005F3799" w14:paraId="1AA589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43BB9F" w14:textId="77777777" w:rsidR="005F3799" w:rsidRDefault="00AD3ED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1C668" w14:textId="77777777" w:rsidR="005F3799" w:rsidRDefault="00AD3EDA">
            <w:r>
              <w:rPr>
                <w:rFonts w:ascii="Arial" w:hAnsi="Arial" w:cs="Arial"/>
                <w:color w:val="000000"/>
                <w:position w:val="-2"/>
                <w:sz w:val="18"/>
                <w:szCs w:val="18"/>
              </w:rPr>
              <w:t> </w:t>
            </w:r>
          </w:p>
        </w:tc>
      </w:tr>
      <w:tr w:rsidR="005F3799" w14:paraId="258F48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99E2B9" w14:textId="77777777" w:rsidR="005F3799" w:rsidRDefault="00AD3ED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BB583" w14:textId="77777777" w:rsidR="005F3799" w:rsidRDefault="00AD3EDA">
            <w:r>
              <w:rPr>
                <w:rFonts w:ascii="Arial" w:hAnsi="Arial" w:cs="Arial"/>
                <w:color w:val="000000"/>
                <w:position w:val="-2"/>
                <w:sz w:val="18"/>
                <w:szCs w:val="18"/>
              </w:rPr>
              <w:t> </w:t>
            </w:r>
          </w:p>
        </w:tc>
      </w:tr>
      <w:tr w:rsidR="005F3799" w14:paraId="7F8B7A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DA04F2" w14:textId="77777777" w:rsidR="005F3799" w:rsidRDefault="00AD3ED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C63BF" w14:textId="77777777" w:rsidR="005F3799" w:rsidRDefault="00AD3EDA">
            <w:r>
              <w:rPr>
                <w:rFonts w:ascii="Arial" w:hAnsi="Arial" w:cs="Arial"/>
                <w:color w:val="000000"/>
                <w:position w:val="-2"/>
                <w:sz w:val="18"/>
                <w:szCs w:val="18"/>
              </w:rPr>
              <w:t> </w:t>
            </w:r>
          </w:p>
        </w:tc>
      </w:tr>
      <w:tr w:rsidR="005F3799" w14:paraId="320A479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DB818B" w14:textId="77777777" w:rsidR="005F3799" w:rsidRDefault="00AD3ED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57FF3" w14:textId="77777777" w:rsidR="005F3799" w:rsidRDefault="00AD3EDA">
            <w:r>
              <w:rPr>
                <w:rFonts w:ascii="Arial" w:hAnsi="Arial" w:cs="Arial"/>
                <w:color w:val="000000"/>
                <w:position w:val="-2"/>
                <w:sz w:val="18"/>
                <w:szCs w:val="18"/>
              </w:rPr>
              <w:t> </w:t>
            </w:r>
          </w:p>
        </w:tc>
      </w:tr>
      <w:tr w:rsidR="005F3799" w14:paraId="6A2AC9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689204" w14:textId="77777777" w:rsidR="005F3799" w:rsidRDefault="00AD3ED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8575" w14:textId="77777777" w:rsidR="005F3799" w:rsidRDefault="00AD3EDA">
            <w:r>
              <w:rPr>
                <w:rFonts w:ascii="Arial" w:hAnsi="Arial" w:cs="Arial"/>
                <w:color w:val="000000"/>
                <w:position w:val="-2"/>
                <w:sz w:val="18"/>
                <w:szCs w:val="18"/>
              </w:rPr>
              <w:t> </w:t>
            </w:r>
          </w:p>
        </w:tc>
      </w:tr>
      <w:tr w:rsidR="005F3799" w14:paraId="025BE3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8D61EC" w14:textId="77777777" w:rsidR="005F3799" w:rsidRDefault="00AD3ED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24C09" w14:textId="77777777" w:rsidR="005F3799" w:rsidRDefault="00AD3EDA">
            <w:r>
              <w:rPr>
                <w:rFonts w:ascii="Arial" w:hAnsi="Arial" w:cs="Arial"/>
                <w:color w:val="000000"/>
                <w:position w:val="-2"/>
                <w:sz w:val="18"/>
                <w:szCs w:val="18"/>
              </w:rPr>
              <w:t> </w:t>
            </w:r>
          </w:p>
        </w:tc>
      </w:tr>
      <w:tr w:rsidR="005F3799" w14:paraId="7B6BFD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1D485" w14:textId="77777777" w:rsidR="005F3799" w:rsidRDefault="00AD3ED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2BCA6" w14:textId="77777777" w:rsidR="005F3799" w:rsidRDefault="00AD3EDA">
            <w:r>
              <w:rPr>
                <w:rFonts w:ascii="Arial" w:hAnsi="Arial" w:cs="Arial"/>
                <w:color w:val="000000"/>
                <w:position w:val="-2"/>
                <w:sz w:val="18"/>
                <w:szCs w:val="18"/>
              </w:rPr>
              <w:t> </w:t>
            </w:r>
          </w:p>
        </w:tc>
      </w:tr>
      <w:tr w:rsidR="005F3799" w14:paraId="0919FC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FB3935" w14:textId="77777777" w:rsidR="005F3799" w:rsidRDefault="00AD3ED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E9AEB" w14:textId="77777777" w:rsidR="005F3799" w:rsidRDefault="00AD3EDA">
            <w:r>
              <w:rPr>
                <w:rFonts w:ascii="Arial" w:hAnsi="Arial" w:cs="Arial"/>
                <w:color w:val="000000"/>
                <w:position w:val="-2"/>
                <w:sz w:val="18"/>
                <w:szCs w:val="18"/>
              </w:rPr>
              <w:t> </w:t>
            </w:r>
          </w:p>
        </w:tc>
      </w:tr>
      <w:tr w:rsidR="005F3799" w14:paraId="4DAE08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EBCC72" w14:textId="77777777" w:rsidR="005F3799" w:rsidRDefault="00AD3ED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F0E8D" w14:textId="77777777" w:rsidR="005F3799" w:rsidRDefault="00AD3EDA">
            <w:r>
              <w:rPr>
                <w:rFonts w:ascii="Arial" w:hAnsi="Arial" w:cs="Arial"/>
                <w:color w:val="000000"/>
                <w:position w:val="-2"/>
                <w:sz w:val="18"/>
                <w:szCs w:val="18"/>
              </w:rPr>
              <w:t> </w:t>
            </w:r>
          </w:p>
        </w:tc>
      </w:tr>
      <w:tr w:rsidR="005F3799" w14:paraId="3368AA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C931A" w14:textId="77777777" w:rsidR="005F3799" w:rsidRDefault="00AD3ED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404CB" w14:textId="77777777" w:rsidR="005F3799" w:rsidRDefault="00AD3EDA">
            <w:r>
              <w:rPr>
                <w:rFonts w:ascii="Arial" w:hAnsi="Arial" w:cs="Arial"/>
                <w:color w:val="000000"/>
                <w:position w:val="-2"/>
                <w:sz w:val="18"/>
                <w:szCs w:val="18"/>
              </w:rPr>
              <w:t> </w:t>
            </w:r>
          </w:p>
        </w:tc>
      </w:tr>
    </w:tbl>
    <w:p w14:paraId="514E9C10" w14:textId="77777777" w:rsidR="005F3799" w:rsidRDefault="005F3799"/>
    <w:tbl>
      <w:tblPr>
        <w:tblStyle w:val="NormalTablePHPDOCX"/>
        <w:tblW w:w="8745" w:type="dxa"/>
        <w:tblInd w:w="108" w:type="dxa"/>
        <w:tblLook w:val="04A0" w:firstRow="1" w:lastRow="0" w:firstColumn="1" w:lastColumn="0" w:noHBand="0" w:noVBand="1"/>
      </w:tblPr>
      <w:tblGrid>
        <w:gridCol w:w="4080"/>
        <w:gridCol w:w="4665"/>
      </w:tblGrid>
      <w:tr w:rsidR="005F3799" w14:paraId="78D6E15A" w14:textId="77777777">
        <w:tc>
          <w:tcPr>
            <w:tcW w:w="4080" w:type="dxa"/>
            <w:gridSpan w:val="2"/>
            <w:tcMar>
              <w:top w:w="75" w:type="dxa"/>
              <w:bottom w:w="75" w:type="dxa"/>
            </w:tcMar>
            <w:vAlign w:val="center"/>
          </w:tcPr>
          <w:p w14:paraId="4FC5F864" w14:textId="77777777" w:rsidR="005F3799" w:rsidRDefault="00AD3ED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F3799" w14:paraId="39EBC7A3" w14:textId="77777777">
        <w:tc>
          <w:tcPr>
            <w:tcW w:w="4080" w:type="dxa"/>
            <w:tcMar>
              <w:top w:w="75" w:type="dxa"/>
              <w:bottom w:w="75" w:type="dxa"/>
            </w:tcMar>
            <w:vAlign w:val="center"/>
          </w:tcPr>
          <w:p w14:paraId="66902F68" w14:textId="77777777" w:rsidR="005F3799" w:rsidRDefault="00AD3EDA">
            <w:r>
              <w:rPr>
                <w:rFonts w:ascii="Arial" w:hAnsi="Arial" w:cs="Arial"/>
                <w:color w:val="000000"/>
                <w:position w:val="-2"/>
                <w:sz w:val="18"/>
                <w:szCs w:val="18"/>
              </w:rPr>
              <w:t>Kraj in datum:</w:t>
            </w:r>
          </w:p>
        </w:tc>
        <w:tc>
          <w:tcPr>
            <w:tcW w:w="0" w:type="auto"/>
            <w:tcMar>
              <w:top w:w="75" w:type="dxa"/>
              <w:bottom w:w="75" w:type="dxa"/>
            </w:tcMar>
            <w:vAlign w:val="center"/>
          </w:tcPr>
          <w:p w14:paraId="44779068" w14:textId="77777777" w:rsidR="005F3799" w:rsidRDefault="00AD3EDA">
            <w:pPr>
              <w:jc w:val="center"/>
            </w:pPr>
            <w:r>
              <w:rPr>
                <w:rFonts w:ascii="Arial" w:hAnsi="Arial" w:cs="Arial"/>
                <w:color w:val="000000"/>
                <w:position w:val="-2"/>
                <w:sz w:val="18"/>
                <w:szCs w:val="18"/>
              </w:rPr>
              <w:t>Ime in priimek: _____________________</w:t>
            </w:r>
          </w:p>
        </w:tc>
      </w:tr>
      <w:tr w:rsidR="005F3799" w14:paraId="347EBCFD" w14:textId="77777777">
        <w:tc>
          <w:tcPr>
            <w:tcW w:w="4080" w:type="dxa"/>
            <w:tcMar>
              <w:top w:w="75" w:type="dxa"/>
              <w:bottom w:w="75" w:type="dxa"/>
            </w:tcMar>
            <w:vAlign w:val="center"/>
          </w:tcPr>
          <w:p w14:paraId="25569A99" w14:textId="77777777" w:rsidR="005F3799" w:rsidRDefault="00AD3EDA">
            <w:r>
              <w:rPr>
                <w:rFonts w:ascii="Arial" w:hAnsi="Arial" w:cs="Arial"/>
                <w:color w:val="000000"/>
                <w:position w:val="-2"/>
                <w:sz w:val="18"/>
                <w:szCs w:val="18"/>
              </w:rPr>
              <w:t> </w:t>
            </w:r>
          </w:p>
        </w:tc>
        <w:tc>
          <w:tcPr>
            <w:tcW w:w="0" w:type="auto"/>
            <w:tcMar>
              <w:top w:w="75" w:type="dxa"/>
              <w:bottom w:w="75" w:type="dxa"/>
            </w:tcMar>
            <w:vAlign w:val="center"/>
          </w:tcPr>
          <w:p w14:paraId="0675A605" w14:textId="77777777" w:rsidR="005F3799" w:rsidRDefault="005F3799"/>
          <w:p w14:paraId="6A6EB766" w14:textId="77777777" w:rsidR="005F3799" w:rsidRDefault="00AD3E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D251631" w14:textId="77777777" w:rsidR="005F3799" w:rsidRDefault="00AD3EDA">
      <w:pPr>
        <w:spacing w:before="225" w:after="225" w:line="240" w:lineRule="auto"/>
        <w:jc w:val="both"/>
        <w:sectPr w:rsidR="005F3799" w:rsidSect="006E7A2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12D13F4E"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0763D3A" w14:textId="77777777" w:rsidR="00252358" w:rsidRPr="00252358" w:rsidRDefault="00000000" w:rsidP="00252358"/>
    <w:p w14:paraId="53177BCA"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6F4C42F" w14:textId="77777777" w:rsidR="00EB2A75" w:rsidRDefault="00000000" w:rsidP="00EB2A75">
      <w:pPr>
        <w:spacing w:after="120"/>
        <w:rPr>
          <w:rFonts w:ascii="Arial" w:hAnsi="Arial" w:cs="Arial"/>
        </w:rPr>
      </w:pPr>
    </w:p>
    <w:p w14:paraId="37170F2C" w14:textId="1B030390" w:rsidR="005F3799" w:rsidRDefault="00AD3EDA">
      <w:pPr>
        <w:spacing w:before="225" w:after="225" w:line="240" w:lineRule="auto"/>
        <w:jc w:val="both"/>
      </w:pPr>
      <w:r>
        <w:rPr>
          <w:rFonts w:ascii="Arial" w:hAnsi="Arial" w:cs="Arial"/>
          <w:color w:val="000000"/>
          <w:sz w:val="18"/>
          <w:szCs w:val="18"/>
        </w:rPr>
        <w:t>V zvezi z javnim naročilom »</w:t>
      </w:r>
      <w:r w:rsidR="000C708C" w:rsidRPr="000C708C">
        <w:rPr>
          <w:rFonts w:ascii="Arial" w:hAnsi="Arial" w:cs="Arial"/>
          <w:b/>
          <w:bCs/>
          <w:color w:val="000000"/>
          <w:sz w:val="18"/>
          <w:szCs w:val="18"/>
        </w:rPr>
        <w:t>Vzdrževanje javnih zelenih površin TŠC Trate, Mestnega parka in pasjega parka ter čiščenje objektov Stadion, telovadnice Partizan in Večnamenske športne dvorane ob OŠ Gornja Radgona</w:t>
      </w:r>
      <w:r>
        <w:rPr>
          <w:rFonts w:ascii="Arial" w:hAnsi="Arial" w:cs="Arial"/>
          <w:color w:val="000000"/>
          <w:sz w:val="18"/>
          <w:szCs w:val="18"/>
        </w:rPr>
        <w:t>«,</w:t>
      </w:r>
    </w:p>
    <w:p w14:paraId="0AADEB7F" w14:textId="77777777" w:rsidR="005F3799" w:rsidRDefault="00AD3ED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D3018D0" w14:textId="77777777" w:rsidR="005F3799" w:rsidRDefault="00AD3EDA">
      <w:pPr>
        <w:spacing w:before="225" w:after="225" w:line="240" w:lineRule="auto"/>
        <w:jc w:val="both"/>
      </w:pPr>
      <w:r>
        <w:rPr>
          <w:rFonts w:ascii="Arial" w:hAnsi="Arial" w:cs="Arial"/>
          <w:i/>
          <w:iCs/>
          <w:color w:val="000000"/>
          <w:sz w:val="18"/>
          <w:szCs w:val="18"/>
        </w:rPr>
        <w:t>(naziv ponudnika, partnerja v skupni ponudbi)</w:t>
      </w:r>
    </w:p>
    <w:p w14:paraId="4934CDD0" w14:textId="77777777" w:rsidR="005F3799" w:rsidRDefault="00AD3ED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F3799" w14:paraId="411A6850" w14:textId="77777777">
        <w:tc>
          <w:tcPr>
            <w:tcW w:w="0" w:type="auto"/>
            <w:tcMar>
              <w:top w:w="0" w:type="auto"/>
              <w:bottom w:w="0" w:type="auto"/>
            </w:tcMar>
          </w:tcPr>
          <w:p w14:paraId="09C86DC5"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927E3CC"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A5B0305"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08F9E99"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0C42DDF"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1209921"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A9F6E05"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14C6001"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A0BC3F5"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0694D53"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2C808EC"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F0B202D"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8DE296D"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DE81496"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B6A9E1A"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4401C98"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A95C232"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E47BCDF"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125A682"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C71877E"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A67C470"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9E7EA76" w14:textId="77777777" w:rsidR="005F3799" w:rsidRDefault="00AD3EDA" w:rsidP="00E71A16">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D20AECA" w14:textId="77777777" w:rsidR="005F3799" w:rsidRDefault="00AD3ED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F3799" w14:paraId="134FDD2D" w14:textId="77777777">
        <w:tc>
          <w:tcPr>
            <w:tcW w:w="0" w:type="auto"/>
            <w:tcMar>
              <w:top w:w="0" w:type="auto"/>
              <w:bottom w:w="0" w:type="auto"/>
            </w:tcMar>
          </w:tcPr>
          <w:p w14:paraId="59DE3A2C"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D6A8C11"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B8C3919"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D775485"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5F21D07"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4505D8D"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A21B30E"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9DEE8D8"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7976842"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68771E2"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528D6FF"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ACCE40F"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155CABF" w14:textId="77777777" w:rsidR="005F3799" w:rsidRDefault="00AD3EDA" w:rsidP="00E71A16">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9E4CE60" w14:textId="77777777" w:rsidR="005F3799" w:rsidRDefault="00AD3ED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CE4092" w14:textId="7B3BC82E" w:rsidR="005F3799" w:rsidRDefault="00AD3ED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v zvezi z oddajo javnega naročila za namene </w:t>
      </w:r>
      <w:r w:rsidR="000C708C" w:rsidRPr="000C708C">
        <w:rPr>
          <w:rFonts w:ascii="Arial" w:hAnsi="Arial" w:cs="Arial"/>
          <w:b/>
          <w:bCs/>
          <w:color w:val="000000"/>
          <w:sz w:val="18"/>
          <w:szCs w:val="18"/>
        </w:rPr>
        <w:t>Vzdrževanje javnih zelenih površin TŠC Trate, Mestnega parka in pasjega parka ter čiščenje objektov Stadion, telovadnice Partizan in Večnamenske športne dvorane ob OŠ Gornja Radgona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88FF914" w14:textId="77777777" w:rsidR="005F3799" w:rsidRDefault="00AD3ED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3799" w14:paraId="11486522" w14:textId="77777777">
        <w:tc>
          <w:tcPr>
            <w:tcW w:w="2500" w:type="pct"/>
            <w:tcMar>
              <w:top w:w="75" w:type="dxa"/>
              <w:bottom w:w="75" w:type="dxa"/>
            </w:tcMar>
            <w:vAlign w:val="center"/>
          </w:tcPr>
          <w:p w14:paraId="26535E84" w14:textId="77777777" w:rsidR="005F3799" w:rsidRDefault="00AD3EDA">
            <w:r>
              <w:rPr>
                <w:rFonts w:ascii="Arial" w:hAnsi="Arial" w:cs="Arial"/>
                <w:color w:val="000000"/>
                <w:position w:val="-2"/>
                <w:sz w:val="18"/>
                <w:szCs w:val="18"/>
              </w:rPr>
              <w:t>Kraj in datum:</w:t>
            </w:r>
          </w:p>
        </w:tc>
        <w:tc>
          <w:tcPr>
            <w:tcW w:w="0" w:type="auto"/>
            <w:tcMar>
              <w:top w:w="75" w:type="dxa"/>
              <w:bottom w:w="75" w:type="dxa"/>
            </w:tcMar>
            <w:vAlign w:val="center"/>
          </w:tcPr>
          <w:p w14:paraId="675DB728" w14:textId="77777777" w:rsidR="005F3799" w:rsidRDefault="00AD3EDA">
            <w:r>
              <w:rPr>
                <w:rFonts w:ascii="Arial" w:hAnsi="Arial" w:cs="Arial"/>
                <w:color w:val="000000"/>
                <w:position w:val="-2"/>
                <w:sz w:val="18"/>
                <w:szCs w:val="18"/>
              </w:rPr>
              <w:t>Ime in priimek: _____________________</w:t>
            </w:r>
          </w:p>
        </w:tc>
      </w:tr>
      <w:tr w:rsidR="005F3799" w14:paraId="7C32FAC8" w14:textId="77777777">
        <w:tc>
          <w:tcPr>
            <w:tcW w:w="2500" w:type="pct"/>
            <w:tcMar>
              <w:top w:w="75" w:type="dxa"/>
              <w:bottom w:w="75" w:type="dxa"/>
            </w:tcMar>
            <w:vAlign w:val="center"/>
          </w:tcPr>
          <w:p w14:paraId="215C7689" w14:textId="77777777" w:rsidR="005F3799" w:rsidRDefault="00AD3EDA">
            <w:r>
              <w:rPr>
                <w:rFonts w:ascii="Arial" w:hAnsi="Arial" w:cs="Arial"/>
                <w:color w:val="000000"/>
                <w:position w:val="-2"/>
                <w:sz w:val="18"/>
                <w:szCs w:val="18"/>
              </w:rPr>
              <w:t> </w:t>
            </w:r>
          </w:p>
        </w:tc>
        <w:tc>
          <w:tcPr>
            <w:tcW w:w="0" w:type="auto"/>
            <w:tcMar>
              <w:top w:w="75" w:type="dxa"/>
              <w:bottom w:w="75" w:type="dxa"/>
            </w:tcMar>
            <w:vAlign w:val="center"/>
          </w:tcPr>
          <w:p w14:paraId="733C2D8C" w14:textId="77777777" w:rsidR="005F3799" w:rsidRDefault="005F3799"/>
          <w:p w14:paraId="66AC5482" w14:textId="77777777" w:rsidR="005F3799" w:rsidRDefault="00AD3EDA">
            <w:pPr>
              <w:jc w:val="center"/>
            </w:pPr>
            <w:r>
              <w:rPr>
                <w:rFonts w:ascii="Arial" w:hAnsi="Arial" w:cs="Arial"/>
                <w:color w:val="A9A9A9"/>
                <w:position w:val="-2"/>
                <w:sz w:val="18"/>
                <w:szCs w:val="18"/>
              </w:rPr>
              <w:t>(žig in podpis)</w:t>
            </w:r>
          </w:p>
        </w:tc>
      </w:tr>
    </w:tbl>
    <w:p w14:paraId="4ACBB8A7" w14:textId="77777777" w:rsidR="005F3799" w:rsidRDefault="00AD3EDA">
      <w:pPr>
        <w:spacing w:before="225" w:after="225" w:line="240" w:lineRule="auto"/>
        <w:jc w:val="both"/>
      </w:pPr>
      <w:r>
        <w:rPr>
          <w:rFonts w:ascii="Arial" w:hAnsi="Arial" w:cs="Arial"/>
          <w:color w:val="000000"/>
          <w:sz w:val="18"/>
          <w:szCs w:val="18"/>
        </w:rPr>
        <w:t> </w:t>
      </w:r>
    </w:p>
    <w:p w14:paraId="0477AB06" w14:textId="77777777" w:rsidR="005F3799" w:rsidRDefault="005F3799">
      <w:pPr>
        <w:sectPr w:rsidR="005F3799" w:rsidSect="006E7A2B">
          <w:footerReference w:type="default" r:id="rId10"/>
          <w:pgSz w:w="11906" w:h="16838"/>
          <w:pgMar w:top="1418" w:right="1418" w:bottom="1418" w:left="1418" w:header="567" w:footer="596" w:gutter="0"/>
          <w:cols w:space="708"/>
          <w:docGrid w:linePitch="360"/>
        </w:sectPr>
      </w:pPr>
    </w:p>
    <w:p w14:paraId="7DE8BC2C"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487F09F" w14:textId="77777777" w:rsidR="00252358" w:rsidRPr="00252358" w:rsidRDefault="00000000" w:rsidP="00252358"/>
    <w:p w14:paraId="4E2701B7"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979B048" w14:textId="77777777" w:rsidR="00EB2A75" w:rsidRDefault="00000000" w:rsidP="00EB2A75">
      <w:pPr>
        <w:spacing w:after="120"/>
        <w:rPr>
          <w:rFonts w:ascii="Arial" w:hAnsi="Arial" w:cs="Arial"/>
        </w:rPr>
      </w:pPr>
    </w:p>
    <w:p w14:paraId="5C6C9C16" w14:textId="7002092D" w:rsidR="005F3799" w:rsidRDefault="00AD3EDA">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4DACE157" w14:textId="77777777" w:rsidR="005F3799" w:rsidRDefault="00AD3EDA">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C4DAF47" w14:textId="77777777" w:rsidR="005F3799" w:rsidRDefault="00AD3ED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B4A2D7B" w14:textId="77777777" w:rsidR="005F3799" w:rsidRDefault="005F3799">
      <w:pPr>
        <w:sectPr w:rsidR="005F3799" w:rsidSect="006E7A2B">
          <w:footerReference w:type="default" r:id="rId11"/>
          <w:pgSz w:w="11906" w:h="16838"/>
          <w:pgMar w:top="1418" w:right="1418" w:bottom="1418" w:left="1418" w:header="567" w:footer="596" w:gutter="0"/>
          <w:cols w:space="708"/>
          <w:docGrid w:linePitch="360"/>
        </w:sectPr>
      </w:pPr>
    </w:p>
    <w:p w14:paraId="77BF96BB"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C0675FA" w14:textId="77777777" w:rsidR="00252358" w:rsidRPr="00252358" w:rsidRDefault="00000000" w:rsidP="00252358"/>
    <w:p w14:paraId="6EE8BCFA"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1A6B5C2" w14:textId="77777777" w:rsidR="00EB2A75" w:rsidRDefault="00000000" w:rsidP="00EB2A75">
      <w:pPr>
        <w:spacing w:after="120"/>
        <w:rPr>
          <w:rFonts w:ascii="Arial" w:hAnsi="Arial" w:cs="Arial"/>
        </w:rPr>
      </w:pPr>
    </w:p>
    <w:p w14:paraId="2397C5E5" w14:textId="77777777" w:rsidR="005F3799" w:rsidRDefault="00AD3EDA">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F3799" w14:paraId="21E4A623" w14:textId="77777777">
        <w:tc>
          <w:tcPr>
            <w:tcW w:w="0" w:type="auto"/>
            <w:tcMar>
              <w:top w:w="0" w:type="auto"/>
              <w:bottom w:w="0" w:type="auto"/>
            </w:tcMar>
          </w:tcPr>
          <w:p w14:paraId="108FA3C2" w14:textId="77777777" w:rsidR="005F3799" w:rsidRDefault="00AD3EDA" w:rsidP="00E71A16">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189FA7A" w14:textId="77777777" w:rsidR="005F3799" w:rsidRDefault="00AD3EDA" w:rsidP="00E71A16">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55B1294" w14:textId="77777777" w:rsidR="005F3799" w:rsidRDefault="00AD3EDA" w:rsidP="00E71A16">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BC6558B" w14:textId="77777777" w:rsidR="005F3799" w:rsidRDefault="00AD3EDA">
      <w:pPr>
        <w:spacing w:before="225" w:after="225" w:line="240" w:lineRule="auto"/>
        <w:jc w:val="center"/>
      </w:pPr>
      <w:r>
        <w:rPr>
          <w:rFonts w:ascii="Arial" w:hAnsi="Arial" w:cs="Arial"/>
          <w:b/>
          <w:bCs/>
          <w:color w:val="000000"/>
          <w:sz w:val="21"/>
          <w:szCs w:val="21"/>
        </w:rPr>
        <w:t>POOBLASTILO</w:t>
      </w:r>
    </w:p>
    <w:p w14:paraId="62CCA49D" w14:textId="77777777" w:rsidR="005F3799" w:rsidRDefault="00AD3EDA">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F3799" w14:paraId="68B231D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032F" w14:textId="77777777" w:rsidR="005F3799" w:rsidRDefault="00AD3ED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B0E58" w14:textId="77777777" w:rsidR="005F3799" w:rsidRDefault="00AD3EDA">
            <w:r>
              <w:rPr>
                <w:rFonts w:ascii="Arial" w:hAnsi="Arial" w:cs="Arial"/>
                <w:color w:val="000000"/>
                <w:position w:val="-2"/>
                <w:sz w:val="18"/>
                <w:szCs w:val="18"/>
              </w:rPr>
              <w:t> </w:t>
            </w:r>
          </w:p>
        </w:tc>
      </w:tr>
      <w:tr w:rsidR="005F3799" w14:paraId="10F6138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FDAB5" w14:textId="77777777" w:rsidR="005F3799" w:rsidRDefault="00AD3ED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6090E" w14:textId="77777777" w:rsidR="005F3799" w:rsidRDefault="00AD3EDA">
            <w:r>
              <w:rPr>
                <w:rFonts w:ascii="Arial" w:hAnsi="Arial" w:cs="Arial"/>
                <w:color w:val="000000"/>
                <w:position w:val="-2"/>
                <w:sz w:val="18"/>
                <w:szCs w:val="18"/>
              </w:rPr>
              <w:t> </w:t>
            </w:r>
          </w:p>
        </w:tc>
      </w:tr>
      <w:tr w:rsidR="005F3799" w14:paraId="782438A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74F9F" w14:textId="77777777" w:rsidR="005F3799" w:rsidRDefault="00AD3ED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66817" w14:textId="77777777" w:rsidR="005F3799" w:rsidRDefault="00AD3EDA">
            <w:r>
              <w:rPr>
                <w:rFonts w:ascii="Arial" w:hAnsi="Arial" w:cs="Arial"/>
                <w:color w:val="000000"/>
                <w:position w:val="-2"/>
                <w:sz w:val="18"/>
                <w:szCs w:val="18"/>
              </w:rPr>
              <w:t> </w:t>
            </w:r>
          </w:p>
        </w:tc>
      </w:tr>
      <w:tr w:rsidR="005F3799" w14:paraId="7E9AF6F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F7502" w14:textId="77777777" w:rsidR="005F3799" w:rsidRDefault="00AD3ED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882B4" w14:textId="77777777" w:rsidR="005F3799" w:rsidRDefault="00AD3EDA">
            <w:r>
              <w:rPr>
                <w:rFonts w:ascii="Arial" w:hAnsi="Arial" w:cs="Arial"/>
                <w:color w:val="000000"/>
                <w:position w:val="-2"/>
                <w:sz w:val="18"/>
                <w:szCs w:val="18"/>
              </w:rPr>
              <w:t> </w:t>
            </w:r>
          </w:p>
        </w:tc>
      </w:tr>
      <w:tr w:rsidR="005F3799" w14:paraId="49A5696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1A885" w14:textId="77777777" w:rsidR="005F3799" w:rsidRDefault="00AD3ED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AA5BF" w14:textId="77777777" w:rsidR="005F3799" w:rsidRDefault="00AD3EDA">
            <w:r>
              <w:rPr>
                <w:rFonts w:ascii="Arial" w:hAnsi="Arial" w:cs="Arial"/>
                <w:color w:val="000000"/>
                <w:position w:val="-2"/>
                <w:sz w:val="18"/>
                <w:szCs w:val="18"/>
              </w:rPr>
              <w:t> </w:t>
            </w:r>
          </w:p>
        </w:tc>
      </w:tr>
    </w:tbl>
    <w:p w14:paraId="69C9662A" w14:textId="77777777" w:rsidR="005F3799" w:rsidRDefault="00AD3ED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3799" w14:paraId="59741D10" w14:textId="77777777">
        <w:tc>
          <w:tcPr>
            <w:tcW w:w="2500" w:type="pct"/>
            <w:tcMar>
              <w:top w:w="75" w:type="dxa"/>
              <w:bottom w:w="75" w:type="dxa"/>
            </w:tcMar>
            <w:vAlign w:val="center"/>
          </w:tcPr>
          <w:p w14:paraId="6E61399D" w14:textId="77777777" w:rsidR="005F3799" w:rsidRDefault="00AD3EDA">
            <w:r>
              <w:rPr>
                <w:rFonts w:ascii="Arial" w:hAnsi="Arial" w:cs="Arial"/>
                <w:color w:val="000000"/>
                <w:position w:val="-2"/>
                <w:sz w:val="18"/>
                <w:szCs w:val="18"/>
              </w:rPr>
              <w:t>Kraj in datum:</w:t>
            </w:r>
          </w:p>
        </w:tc>
        <w:tc>
          <w:tcPr>
            <w:tcW w:w="0" w:type="auto"/>
            <w:tcMar>
              <w:top w:w="75" w:type="dxa"/>
              <w:bottom w:w="75" w:type="dxa"/>
            </w:tcMar>
            <w:vAlign w:val="center"/>
          </w:tcPr>
          <w:p w14:paraId="22EC2C81" w14:textId="77777777" w:rsidR="005F3799" w:rsidRDefault="00AD3EDA">
            <w:r>
              <w:rPr>
                <w:rFonts w:ascii="Arial" w:hAnsi="Arial" w:cs="Arial"/>
                <w:color w:val="000000"/>
                <w:position w:val="-2"/>
                <w:sz w:val="18"/>
                <w:szCs w:val="18"/>
              </w:rPr>
              <w:t>Ime in priimek: _____________________</w:t>
            </w:r>
          </w:p>
        </w:tc>
      </w:tr>
      <w:tr w:rsidR="005F3799" w14:paraId="3F807A7E" w14:textId="77777777">
        <w:tc>
          <w:tcPr>
            <w:tcW w:w="2500" w:type="pct"/>
            <w:tcMar>
              <w:top w:w="75" w:type="dxa"/>
              <w:bottom w:w="75" w:type="dxa"/>
            </w:tcMar>
            <w:vAlign w:val="center"/>
          </w:tcPr>
          <w:p w14:paraId="568BE499" w14:textId="77777777" w:rsidR="005F3799" w:rsidRDefault="00AD3EDA">
            <w:r>
              <w:rPr>
                <w:rFonts w:ascii="Arial" w:hAnsi="Arial" w:cs="Arial"/>
                <w:color w:val="000000"/>
                <w:position w:val="-2"/>
                <w:sz w:val="18"/>
                <w:szCs w:val="18"/>
              </w:rPr>
              <w:t> </w:t>
            </w:r>
          </w:p>
        </w:tc>
        <w:tc>
          <w:tcPr>
            <w:tcW w:w="0" w:type="auto"/>
            <w:tcMar>
              <w:top w:w="75" w:type="dxa"/>
              <w:bottom w:w="75" w:type="dxa"/>
            </w:tcMar>
            <w:vAlign w:val="center"/>
          </w:tcPr>
          <w:p w14:paraId="4FCDB01A" w14:textId="77777777" w:rsidR="005F3799" w:rsidRDefault="005F3799"/>
          <w:p w14:paraId="20E9AC37" w14:textId="77777777" w:rsidR="005F3799" w:rsidRDefault="00AD3EDA">
            <w:pPr>
              <w:jc w:val="center"/>
            </w:pPr>
            <w:r>
              <w:rPr>
                <w:rFonts w:ascii="Arial" w:hAnsi="Arial" w:cs="Arial"/>
                <w:color w:val="A9A9A9"/>
                <w:position w:val="-2"/>
                <w:sz w:val="18"/>
                <w:szCs w:val="18"/>
              </w:rPr>
              <w:t>(žig in podpis)</w:t>
            </w:r>
          </w:p>
        </w:tc>
      </w:tr>
    </w:tbl>
    <w:p w14:paraId="3EE81CAC" w14:textId="77777777" w:rsidR="005F3799" w:rsidRDefault="00AD3EDA">
      <w:pPr>
        <w:spacing w:before="225" w:after="225" w:line="240" w:lineRule="auto"/>
        <w:jc w:val="both"/>
      </w:pPr>
      <w:r>
        <w:rPr>
          <w:rFonts w:ascii="Arial" w:hAnsi="Arial" w:cs="Arial"/>
          <w:color w:val="000000"/>
          <w:sz w:val="18"/>
          <w:szCs w:val="18"/>
        </w:rPr>
        <w:t> </w:t>
      </w:r>
    </w:p>
    <w:p w14:paraId="69A0D7B6" w14:textId="77777777" w:rsidR="005F3799" w:rsidRDefault="00AD3EDA">
      <w:pPr>
        <w:spacing w:before="225" w:after="225" w:line="240" w:lineRule="auto"/>
        <w:jc w:val="both"/>
      </w:pPr>
      <w:r>
        <w:rPr>
          <w:rFonts w:ascii="Arial" w:hAnsi="Arial" w:cs="Arial"/>
          <w:color w:val="000000"/>
          <w:sz w:val="18"/>
          <w:szCs w:val="18"/>
        </w:rPr>
        <w:t> </w:t>
      </w:r>
    </w:p>
    <w:p w14:paraId="5A804A2A" w14:textId="77777777" w:rsidR="005F3799" w:rsidRDefault="00AD3EDA">
      <w:pPr>
        <w:spacing w:before="225" w:after="225" w:line="240" w:lineRule="auto"/>
        <w:jc w:val="both"/>
      </w:pPr>
      <w:r>
        <w:rPr>
          <w:rFonts w:ascii="Arial" w:hAnsi="Arial" w:cs="Arial"/>
          <w:color w:val="000000"/>
          <w:sz w:val="18"/>
          <w:szCs w:val="18"/>
        </w:rPr>
        <w:t> </w:t>
      </w:r>
    </w:p>
    <w:p w14:paraId="06AA206D" w14:textId="77777777" w:rsidR="005F3799" w:rsidRDefault="005F3799">
      <w:pPr>
        <w:sectPr w:rsidR="005F3799" w:rsidSect="006E7A2B">
          <w:footerReference w:type="default" r:id="rId12"/>
          <w:pgSz w:w="11906" w:h="16838"/>
          <w:pgMar w:top="1418" w:right="1418" w:bottom="1418" w:left="1418" w:header="567" w:footer="596" w:gutter="0"/>
          <w:cols w:space="708"/>
          <w:docGrid w:linePitch="360"/>
        </w:sectPr>
      </w:pPr>
    </w:p>
    <w:p w14:paraId="47AAB00B"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A30638B" w14:textId="77777777" w:rsidR="00252358" w:rsidRPr="00252358" w:rsidRDefault="00000000" w:rsidP="00252358"/>
    <w:p w14:paraId="2D67CBA0"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1FB83FC" w14:textId="77777777" w:rsidR="00EB2A75" w:rsidRDefault="00000000" w:rsidP="00EB2A75">
      <w:pPr>
        <w:spacing w:after="120"/>
        <w:rPr>
          <w:rFonts w:ascii="Arial" w:hAnsi="Arial" w:cs="Arial"/>
        </w:rPr>
      </w:pPr>
    </w:p>
    <w:p w14:paraId="2902F945" w14:textId="77777777" w:rsidR="005F3799" w:rsidRDefault="00AD3EDA">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F3799" w14:paraId="4F02E1EC" w14:textId="77777777">
        <w:tc>
          <w:tcPr>
            <w:tcW w:w="0" w:type="auto"/>
            <w:tcMar>
              <w:top w:w="0" w:type="auto"/>
              <w:bottom w:w="0" w:type="auto"/>
            </w:tcMar>
          </w:tcPr>
          <w:p w14:paraId="722191AD" w14:textId="77777777" w:rsidR="005F3799" w:rsidRDefault="00AD3EDA" w:rsidP="00E71A16">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CDE80E1" w14:textId="77777777" w:rsidR="005F3799" w:rsidRDefault="00AD3EDA" w:rsidP="00E71A16">
            <w:pPr>
              <w:numPr>
                <w:ilvl w:val="0"/>
                <w:numId w:val="1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CA1FEB0" w14:textId="77777777" w:rsidR="005F3799" w:rsidRDefault="00AD3EDA">
      <w:pPr>
        <w:spacing w:before="225" w:after="225" w:line="240" w:lineRule="auto"/>
        <w:jc w:val="center"/>
      </w:pPr>
      <w:r>
        <w:rPr>
          <w:rFonts w:ascii="Arial" w:hAnsi="Arial" w:cs="Arial"/>
          <w:b/>
          <w:bCs/>
          <w:color w:val="000000"/>
          <w:sz w:val="21"/>
          <w:szCs w:val="21"/>
        </w:rPr>
        <w:t>POOBLASTILO</w:t>
      </w:r>
    </w:p>
    <w:p w14:paraId="2DB48B9E" w14:textId="77777777" w:rsidR="005F3799" w:rsidRDefault="00AD3EDA">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KOMUNALA RADGONA d.o.o.,Partizanska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F3799" w14:paraId="6CA5B28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CF289" w14:textId="77777777" w:rsidR="005F3799" w:rsidRDefault="00AD3EDA">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125D8" w14:textId="77777777" w:rsidR="005F3799" w:rsidRDefault="00AD3EDA">
            <w:r>
              <w:rPr>
                <w:rFonts w:ascii="Arial" w:hAnsi="Arial" w:cs="Arial"/>
                <w:color w:val="000000"/>
                <w:position w:val="-2"/>
                <w:sz w:val="18"/>
                <w:szCs w:val="18"/>
              </w:rPr>
              <w:t> </w:t>
            </w:r>
          </w:p>
        </w:tc>
      </w:tr>
      <w:tr w:rsidR="005F3799" w14:paraId="75E7C78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EB478" w14:textId="77777777" w:rsidR="005F3799" w:rsidRDefault="00AD3EDA">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E27C0" w14:textId="77777777" w:rsidR="005F3799" w:rsidRDefault="00AD3EDA">
            <w:r>
              <w:rPr>
                <w:rFonts w:ascii="Arial" w:hAnsi="Arial" w:cs="Arial"/>
                <w:color w:val="000000"/>
                <w:position w:val="-2"/>
                <w:sz w:val="18"/>
                <w:szCs w:val="18"/>
              </w:rPr>
              <w:t> </w:t>
            </w:r>
          </w:p>
        </w:tc>
      </w:tr>
      <w:tr w:rsidR="005F3799" w14:paraId="4139301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DF9D4" w14:textId="77777777" w:rsidR="005F3799" w:rsidRDefault="00AD3EDA">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622FD" w14:textId="77777777" w:rsidR="005F3799" w:rsidRDefault="00AD3EDA">
            <w:r>
              <w:rPr>
                <w:rFonts w:ascii="Arial" w:hAnsi="Arial" w:cs="Arial"/>
                <w:color w:val="000000"/>
                <w:position w:val="-2"/>
                <w:sz w:val="18"/>
                <w:szCs w:val="18"/>
              </w:rPr>
              <w:t> </w:t>
            </w:r>
          </w:p>
        </w:tc>
      </w:tr>
      <w:tr w:rsidR="005F3799" w14:paraId="68D1920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760BD" w14:textId="77777777" w:rsidR="005F3799" w:rsidRDefault="00AD3EDA">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6FFD6" w14:textId="77777777" w:rsidR="005F3799" w:rsidRDefault="00AD3EDA">
            <w:r>
              <w:rPr>
                <w:rFonts w:ascii="Arial" w:hAnsi="Arial" w:cs="Arial"/>
                <w:color w:val="000000"/>
                <w:position w:val="-2"/>
                <w:sz w:val="18"/>
                <w:szCs w:val="18"/>
              </w:rPr>
              <w:t> </w:t>
            </w:r>
          </w:p>
        </w:tc>
      </w:tr>
      <w:tr w:rsidR="005F3799" w14:paraId="322ED5D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BF5DA" w14:textId="77777777" w:rsidR="005F3799" w:rsidRDefault="00AD3EDA">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387D4" w14:textId="77777777" w:rsidR="005F3799" w:rsidRDefault="00AD3EDA">
            <w:r>
              <w:rPr>
                <w:rFonts w:ascii="Arial" w:hAnsi="Arial" w:cs="Arial"/>
                <w:color w:val="000000"/>
                <w:position w:val="-2"/>
                <w:sz w:val="18"/>
                <w:szCs w:val="18"/>
              </w:rPr>
              <w:t> </w:t>
            </w:r>
          </w:p>
        </w:tc>
      </w:tr>
      <w:tr w:rsidR="005F3799" w14:paraId="75D35FA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E5C77" w14:textId="77777777" w:rsidR="005F3799" w:rsidRDefault="00AD3EDA">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E2663" w14:textId="77777777" w:rsidR="005F3799" w:rsidRDefault="00AD3EDA">
            <w:r>
              <w:rPr>
                <w:rFonts w:ascii="Arial" w:hAnsi="Arial" w:cs="Arial"/>
                <w:color w:val="000000"/>
                <w:position w:val="-2"/>
                <w:sz w:val="18"/>
                <w:szCs w:val="18"/>
              </w:rPr>
              <w:t> </w:t>
            </w:r>
          </w:p>
        </w:tc>
      </w:tr>
      <w:tr w:rsidR="005F3799" w14:paraId="088BAF1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A8D7F" w14:textId="77777777" w:rsidR="005F3799" w:rsidRDefault="00AD3EDA">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32192" w14:textId="77777777" w:rsidR="005F3799" w:rsidRDefault="00AD3EDA">
            <w:r>
              <w:rPr>
                <w:rFonts w:ascii="Arial" w:hAnsi="Arial" w:cs="Arial"/>
                <w:color w:val="000000"/>
                <w:position w:val="-2"/>
                <w:sz w:val="18"/>
                <w:szCs w:val="18"/>
              </w:rPr>
              <w:t> </w:t>
            </w:r>
          </w:p>
        </w:tc>
      </w:tr>
      <w:tr w:rsidR="005F3799" w14:paraId="4121F34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9B38A" w14:textId="77777777" w:rsidR="005F3799" w:rsidRDefault="00AD3EDA">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9A453" w14:textId="77777777" w:rsidR="005F3799" w:rsidRDefault="00AD3EDA">
            <w:r>
              <w:rPr>
                <w:rFonts w:ascii="Arial" w:hAnsi="Arial" w:cs="Arial"/>
                <w:color w:val="000000"/>
                <w:position w:val="-2"/>
                <w:sz w:val="18"/>
                <w:szCs w:val="18"/>
              </w:rPr>
              <w:t> </w:t>
            </w:r>
          </w:p>
        </w:tc>
      </w:tr>
    </w:tbl>
    <w:p w14:paraId="4E7E8637" w14:textId="77777777" w:rsidR="005F3799" w:rsidRDefault="00AD3ED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3799" w14:paraId="567AA9DC" w14:textId="77777777">
        <w:tc>
          <w:tcPr>
            <w:tcW w:w="2500" w:type="pct"/>
            <w:tcMar>
              <w:top w:w="75" w:type="dxa"/>
              <w:bottom w:w="75" w:type="dxa"/>
            </w:tcMar>
            <w:vAlign w:val="center"/>
          </w:tcPr>
          <w:p w14:paraId="66EFD840" w14:textId="77777777" w:rsidR="005F3799" w:rsidRDefault="00AD3EDA">
            <w:r>
              <w:rPr>
                <w:rFonts w:ascii="Arial" w:hAnsi="Arial" w:cs="Arial"/>
                <w:color w:val="000000"/>
                <w:position w:val="-2"/>
                <w:sz w:val="18"/>
                <w:szCs w:val="18"/>
              </w:rPr>
              <w:t>Kraj in datum:</w:t>
            </w:r>
          </w:p>
        </w:tc>
        <w:tc>
          <w:tcPr>
            <w:tcW w:w="0" w:type="auto"/>
            <w:tcMar>
              <w:top w:w="75" w:type="dxa"/>
              <w:bottom w:w="75" w:type="dxa"/>
            </w:tcMar>
            <w:vAlign w:val="center"/>
          </w:tcPr>
          <w:p w14:paraId="1A47FB26" w14:textId="77777777" w:rsidR="005F3799" w:rsidRDefault="00AD3EDA">
            <w:r>
              <w:rPr>
                <w:rFonts w:ascii="Arial" w:hAnsi="Arial" w:cs="Arial"/>
                <w:color w:val="000000"/>
                <w:position w:val="-2"/>
                <w:sz w:val="18"/>
                <w:szCs w:val="18"/>
              </w:rPr>
              <w:t>Ime in priimek: _____________________</w:t>
            </w:r>
          </w:p>
        </w:tc>
      </w:tr>
      <w:tr w:rsidR="005F3799" w14:paraId="179C9B68" w14:textId="77777777">
        <w:tc>
          <w:tcPr>
            <w:tcW w:w="2500" w:type="pct"/>
            <w:tcMar>
              <w:top w:w="75" w:type="dxa"/>
              <w:bottom w:w="75" w:type="dxa"/>
            </w:tcMar>
            <w:vAlign w:val="center"/>
          </w:tcPr>
          <w:p w14:paraId="3AD33A95" w14:textId="77777777" w:rsidR="005F3799" w:rsidRDefault="00AD3EDA">
            <w:r>
              <w:rPr>
                <w:rFonts w:ascii="Arial" w:hAnsi="Arial" w:cs="Arial"/>
                <w:color w:val="000000"/>
                <w:position w:val="-2"/>
                <w:sz w:val="18"/>
                <w:szCs w:val="18"/>
              </w:rPr>
              <w:t> </w:t>
            </w:r>
          </w:p>
        </w:tc>
        <w:tc>
          <w:tcPr>
            <w:tcW w:w="0" w:type="auto"/>
            <w:tcMar>
              <w:top w:w="75" w:type="dxa"/>
              <w:bottom w:w="75" w:type="dxa"/>
            </w:tcMar>
            <w:vAlign w:val="center"/>
          </w:tcPr>
          <w:p w14:paraId="547B41EA" w14:textId="77777777" w:rsidR="005F3799" w:rsidRDefault="00AD3EDA">
            <w:pPr>
              <w:jc w:val="center"/>
            </w:pPr>
            <w:r>
              <w:rPr>
                <w:rFonts w:ascii="Arial" w:hAnsi="Arial" w:cs="Arial"/>
                <w:color w:val="A9A9A9"/>
                <w:position w:val="-2"/>
                <w:sz w:val="18"/>
                <w:szCs w:val="18"/>
              </w:rPr>
              <w:t>(podpis)</w:t>
            </w:r>
          </w:p>
        </w:tc>
      </w:tr>
    </w:tbl>
    <w:p w14:paraId="6E029FBF" w14:textId="77777777" w:rsidR="005F3799" w:rsidRDefault="00AD3EDA">
      <w:pPr>
        <w:spacing w:before="225" w:after="225" w:line="240" w:lineRule="auto"/>
        <w:jc w:val="both"/>
      </w:pPr>
      <w:r>
        <w:rPr>
          <w:rFonts w:ascii="Arial" w:hAnsi="Arial" w:cs="Arial"/>
          <w:color w:val="000000"/>
          <w:sz w:val="18"/>
          <w:szCs w:val="18"/>
        </w:rPr>
        <w:t> </w:t>
      </w:r>
    </w:p>
    <w:p w14:paraId="6F5DC71A" w14:textId="77777777" w:rsidR="008866A7" w:rsidRDefault="00AD3EDA">
      <w:pPr>
        <w:spacing w:before="225" w:after="225" w:line="240" w:lineRule="auto"/>
        <w:jc w:val="both"/>
        <w:rPr>
          <w:rFonts w:ascii="Arial" w:hAnsi="Arial" w:cs="Arial"/>
          <w:b/>
          <w:bCs/>
          <w:i/>
          <w:iCs/>
          <w:color w:val="000000"/>
          <w:sz w:val="18"/>
          <w:szCs w:val="18"/>
          <w:u w:val="single"/>
        </w:rPr>
        <w:sectPr w:rsidR="008866A7" w:rsidSect="006E7A2B">
          <w:footerReference w:type="default" r:id="rId13"/>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25499E1" w14:textId="62CA0665" w:rsidR="008866A7" w:rsidRDefault="008866A7" w:rsidP="008866A7">
      <w:pPr>
        <w:tabs>
          <w:tab w:val="left" w:pos="1405"/>
        </w:tabs>
        <w:spacing w:before="225" w:after="225" w:line="240" w:lineRule="auto"/>
        <w:jc w:val="both"/>
      </w:pPr>
      <w:r>
        <w:lastRenderedPageBreak/>
        <w:tab/>
      </w:r>
    </w:p>
    <w:p w14:paraId="01EAF180" w14:textId="77777777" w:rsidR="008866A7" w:rsidRPr="00590863" w:rsidRDefault="008866A7" w:rsidP="008866A7">
      <w:pPr>
        <w:spacing w:after="0"/>
        <w:jc w:val="right"/>
        <w:rPr>
          <w:rFonts w:ascii="Arial" w:hAnsi="Arial" w:cs="Arial"/>
          <w:sz w:val="18"/>
          <w:szCs w:val="18"/>
        </w:rPr>
      </w:pPr>
      <w:r>
        <w:tab/>
      </w:r>
      <w:r w:rsidRPr="00590863">
        <w:rPr>
          <w:rFonts w:ascii="Arial" w:hAnsi="Arial" w:cs="Arial"/>
          <w:sz w:val="18"/>
          <w:szCs w:val="18"/>
        </w:rPr>
        <w:t>Obrazec št: 6</w:t>
      </w:r>
    </w:p>
    <w:p w14:paraId="2D3F7D10" w14:textId="77777777" w:rsidR="008866A7" w:rsidRPr="00252358" w:rsidRDefault="008866A7" w:rsidP="008866A7"/>
    <w:p w14:paraId="77ADA62E" w14:textId="77777777" w:rsidR="008866A7" w:rsidRDefault="008866A7" w:rsidP="008866A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BCD1B9C" w14:textId="77777777" w:rsidR="008866A7" w:rsidRDefault="008866A7" w:rsidP="008866A7">
      <w:pPr>
        <w:spacing w:after="120"/>
        <w:rPr>
          <w:rFonts w:ascii="Arial" w:hAnsi="Arial" w:cs="Arial"/>
        </w:rPr>
      </w:pPr>
    </w:p>
    <w:p w14:paraId="66A914E6" w14:textId="2BCA7667" w:rsidR="008866A7" w:rsidRDefault="008866A7" w:rsidP="008866A7">
      <w:pPr>
        <w:spacing w:before="225" w:after="225" w:line="240" w:lineRule="auto"/>
        <w:jc w:val="both"/>
      </w:pPr>
      <w:r>
        <w:rPr>
          <w:rFonts w:ascii="Arial" w:hAnsi="Arial" w:cs="Arial"/>
          <w:color w:val="000000"/>
          <w:sz w:val="18"/>
          <w:szCs w:val="18"/>
        </w:rPr>
        <w:t>Spodaj podpisani zakoniti zastopnik gospodarskega subjekta pod kazensko in materialno odgovornostjo izjavljam, da je gospodarski subjekt izvajal sledeče referenčne storitve:</w:t>
      </w:r>
    </w:p>
    <w:tbl>
      <w:tblPr>
        <w:tblStyle w:val="TableGridPHPDOCX"/>
        <w:tblW w:w="140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1"/>
        <w:gridCol w:w="1921"/>
        <w:gridCol w:w="6804"/>
        <w:gridCol w:w="2268"/>
        <w:gridCol w:w="2410"/>
      </w:tblGrid>
      <w:tr w:rsidR="008866A7" w14:paraId="27C7C9EE" w14:textId="77777777" w:rsidTr="008866A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F93A49A" w14:textId="77777777" w:rsidR="008866A7" w:rsidRDefault="008866A7" w:rsidP="00EC5C2A">
            <w:pPr>
              <w:jc w:val="center"/>
            </w:pPr>
            <w:r>
              <w:rPr>
                <w:rFonts w:ascii="Arial" w:hAnsi="Arial" w:cs="Arial"/>
                <w:b/>
                <w:bCs/>
                <w:color w:val="000000"/>
                <w:position w:val="-2"/>
                <w:sz w:val="18"/>
                <w:szCs w:val="18"/>
                <w:shd w:val="clear" w:color="auto" w:fill="CCCCCC"/>
              </w:rPr>
              <w:t>Zap. št</w:t>
            </w:r>
          </w:p>
        </w:tc>
        <w:tc>
          <w:tcPr>
            <w:tcW w:w="192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1E9B1C" w14:textId="77777777" w:rsidR="008866A7" w:rsidRDefault="008866A7" w:rsidP="00EC5C2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80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F601D0" w14:textId="321AD172" w:rsidR="008866A7" w:rsidRDefault="008866A7" w:rsidP="00EC5C2A">
            <w:pPr>
              <w:jc w:val="center"/>
              <w:rPr>
                <w:rFonts w:ascii="Arial" w:hAnsi="Arial" w:cs="Arial"/>
                <w:b/>
                <w:bCs/>
                <w:sz w:val="18"/>
                <w:szCs w:val="18"/>
              </w:rPr>
            </w:pPr>
            <w:r w:rsidRPr="008866A7">
              <w:rPr>
                <w:rFonts w:ascii="Arial" w:hAnsi="Arial" w:cs="Arial"/>
                <w:b/>
                <w:bCs/>
                <w:sz w:val="18"/>
                <w:szCs w:val="18"/>
              </w:rPr>
              <w:t>Predmet referenčne storitve</w:t>
            </w:r>
          </w:p>
          <w:p w14:paraId="49E1CCBE" w14:textId="77777777" w:rsidR="008866A7" w:rsidRDefault="008866A7" w:rsidP="00EC5C2A">
            <w:pPr>
              <w:jc w:val="center"/>
              <w:rPr>
                <w:rFonts w:ascii="Arial" w:hAnsi="Arial" w:cs="Arial"/>
                <w:b/>
                <w:bCs/>
                <w:sz w:val="18"/>
                <w:szCs w:val="18"/>
              </w:rPr>
            </w:pPr>
          </w:p>
          <w:p w14:paraId="76BCCDB7" w14:textId="5DE151E6" w:rsidR="008866A7" w:rsidRPr="002F3963" w:rsidRDefault="008866A7" w:rsidP="002F3963">
            <w:pPr>
              <w:spacing w:before="135" w:after="135"/>
              <w:jc w:val="center"/>
              <w:textAlignment w:val="center"/>
              <w:rPr>
                <w:rFonts w:ascii="Arial" w:hAnsi="Arial" w:cs="Arial"/>
                <w:color w:val="000000"/>
                <w:position w:val="-2"/>
                <w:sz w:val="18"/>
                <w:szCs w:val="18"/>
              </w:rPr>
            </w:pPr>
            <w:r w:rsidRPr="002F3963">
              <w:rPr>
                <w:rFonts w:ascii="Arial" w:hAnsi="Arial" w:cs="Arial"/>
                <w:sz w:val="18"/>
                <w:szCs w:val="18"/>
              </w:rPr>
              <w:t>(ponudnik navede, ali je izvajal storitve urejanja javnih zelenih površin oziroma ali je izvajal storitve čiščenja objekt</w:t>
            </w:r>
            <w:r w:rsidR="002F3963" w:rsidRPr="002F3963">
              <w:rPr>
                <w:rFonts w:ascii="Arial" w:hAnsi="Arial" w:cs="Arial"/>
                <w:sz w:val="18"/>
                <w:szCs w:val="18"/>
              </w:rPr>
              <w:t>a po klasifikaciji CC-SI 126 Stavbe splošnega družbenega pomena</w:t>
            </w:r>
            <w:r w:rsidRPr="002F3963">
              <w:rPr>
                <w:rFonts w:ascii="Arial" w:hAnsi="Arial" w:cs="Arial"/>
                <w:sz w:val="18"/>
                <w:szCs w:val="18"/>
              </w:rPr>
              <w:t>)</w:t>
            </w:r>
          </w:p>
        </w:tc>
        <w:tc>
          <w:tcPr>
            <w:tcW w:w="226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7582DD" w14:textId="1E1AAF3D" w:rsidR="008866A7" w:rsidRDefault="008866A7" w:rsidP="00EC5C2A">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Obdobje </w:t>
            </w:r>
            <w:r w:rsidR="002F3963">
              <w:rPr>
                <w:rFonts w:ascii="Arial" w:hAnsi="Arial" w:cs="Arial"/>
                <w:b/>
                <w:bCs/>
                <w:color w:val="000000"/>
                <w:position w:val="-2"/>
                <w:sz w:val="18"/>
                <w:szCs w:val="18"/>
                <w:shd w:val="clear" w:color="auto" w:fill="CCCCCC"/>
              </w:rPr>
              <w:t xml:space="preserve">neprekinjenega </w:t>
            </w:r>
            <w:r>
              <w:rPr>
                <w:rFonts w:ascii="Arial" w:hAnsi="Arial" w:cs="Arial"/>
                <w:b/>
                <w:bCs/>
                <w:color w:val="000000"/>
                <w:position w:val="-2"/>
                <w:sz w:val="18"/>
                <w:szCs w:val="18"/>
                <w:shd w:val="clear" w:color="auto" w:fill="CCCCCC"/>
              </w:rPr>
              <w:t>izvajanja referenčne storitve</w:t>
            </w:r>
          </w:p>
          <w:p w14:paraId="4E804978" w14:textId="77777777" w:rsidR="008866A7" w:rsidRDefault="008866A7" w:rsidP="00EC5C2A">
            <w:pPr>
              <w:jc w:val="center"/>
              <w:rPr>
                <w:rFonts w:ascii="Arial" w:hAnsi="Arial" w:cs="Arial"/>
                <w:b/>
                <w:bCs/>
                <w:color w:val="000000"/>
                <w:position w:val="-2"/>
                <w:sz w:val="18"/>
                <w:szCs w:val="18"/>
                <w:shd w:val="clear" w:color="auto" w:fill="CCCCCC"/>
              </w:rPr>
            </w:pPr>
          </w:p>
          <w:p w14:paraId="442CE5D5" w14:textId="77777777" w:rsidR="008866A7" w:rsidRPr="008866A7" w:rsidRDefault="008866A7" w:rsidP="00EC5C2A">
            <w:pPr>
              <w:jc w:val="center"/>
              <w:rPr>
                <w:rFonts w:ascii="Arial" w:hAnsi="Arial" w:cs="Arial"/>
                <w:sz w:val="18"/>
                <w:szCs w:val="18"/>
              </w:rPr>
            </w:pPr>
            <w:r w:rsidRPr="008866A7">
              <w:rPr>
                <w:rFonts w:ascii="Arial" w:hAnsi="Arial" w:cs="Arial"/>
                <w:position w:val="-2"/>
                <w:sz w:val="18"/>
                <w:szCs w:val="18"/>
                <w:shd w:val="clear" w:color="auto" w:fill="CCCCCC"/>
              </w:rPr>
              <w:t>(od mesec/leto do mesec /leto)</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79FC11" w14:textId="77777777" w:rsidR="008866A7" w:rsidRDefault="008866A7" w:rsidP="00EC5C2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866A7" w14:paraId="5C3D1B1A" w14:textId="77777777" w:rsidTr="008866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A7A51" w14:textId="77777777" w:rsidR="008866A7" w:rsidRDefault="008866A7" w:rsidP="00EC5C2A">
            <w:r>
              <w:rPr>
                <w:rFonts w:ascii="Arial" w:hAnsi="Arial" w:cs="Arial"/>
                <w:b/>
                <w:bCs/>
                <w:color w:val="000000"/>
                <w:position w:val="-2"/>
                <w:sz w:val="18"/>
                <w:szCs w:val="18"/>
              </w:rPr>
              <w:t>1</w:t>
            </w:r>
          </w:p>
        </w:tc>
        <w:tc>
          <w:tcPr>
            <w:tcW w:w="19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33A82" w14:textId="652D612A" w:rsidR="008866A7" w:rsidRDefault="008866A7" w:rsidP="00EC5C2A"/>
        </w:tc>
        <w:tc>
          <w:tcPr>
            <w:tcW w:w="68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41FC3" w14:textId="7CE82C54" w:rsidR="008866A7" w:rsidRDefault="008866A7" w:rsidP="00EC5C2A">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35801" w14:textId="77777777" w:rsidR="008866A7" w:rsidRDefault="008866A7" w:rsidP="00EC5C2A">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3E1E0" w14:textId="77777777" w:rsidR="008866A7" w:rsidRDefault="008866A7" w:rsidP="00EC5C2A">
            <w:r>
              <w:rPr>
                <w:rFonts w:ascii="Arial" w:hAnsi="Arial" w:cs="Arial"/>
                <w:color w:val="000000"/>
                <w:position w:val="-2"/>
                <w:sz w:val="18"/>
                <w:szCs w:val="18"/>
              </w:rPr>
              <w:t> </w:t>
            </w:r>
          </w:p>
        </w:tc>
      </w:tr>
      <w:tr w:rsidR="008866A7" w14:paraId="07132037" w14:textId="77777777" w:rsidTr="002F3963">
        <w:trPr>
          <w:trHeight w:val="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58E49" w14:textId="77777777" w:rsidR="008866A7" w:rsidRDefault="008866A7" w:rsidP="00EC5C2A">
            <w:r>
              <w:rPr>
                <w:rFonts w:ascii="Arial" w:hAnsi="Arial" w:cs="Arial"/>
                <w:b/>
                <w:bCs/>
                <w:color w:val="000000"/>
                <w:position w:val="-2"/>
                <w:sz w:val="18"/>
                <w:szCs w:val="18"/>
              </w:rPr>
              <w:t>2</w:t>
            </w:r>
          </w:p>
        </w:tc>
        <w:tc>
          <w:tcPr>
            <w:tcW w:w="19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5832" w14:textId="18F57E33" w:rsidR="008866A7" w:rsidRDefault="008866A7" w:rsidP="00EC5C2A"/>
        </w:tc>
        <w:tc>
          <w:tcPr>
            <w:tcW w:w="68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CD74B" w14:textId="405C2411" w:rsidR="008866A7" w:rsidRDefault="008866A7" w:rsidP="00EC5C2A"/>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C4A95" w14:textId="77777777" w:rsidR="008866A7" w:rsidRDefault="008866A7" w:rsidP="00EC5C2A">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63D86" w14:textId="77777777" w:rsidR="008866A7" w:rsidRDefault="008866A7" w:rsidP="00EC5C2A">
            <w:r>
              <w:rPr>
                <w:rFonts w:ascii="Arial" w:hAnsi="Arial" w:cs="Arial"/>
                <w:color w:val="000000"/>
                <w:position w:val="-2"/>
                <w:sz w:val="18"/>
                <w:szCs w:val="18"/>
              </w:rPr>
              <w:t> </w:t>
            </w:r>
          </w:p>
        </w:tc>
      </w:tr>
      <w:tr w:rsidR="002F3963" w14:paraId="272478AF" w14:textId="77777777" w:rsidTr="008866A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E0800" w14:textId="3D369695" w:rsidR="002F3963" w:rsidRDefault="002F3963" w:rsidP="00EC5C2A">
            <w:pPr>
              <w:rPr>
                <w:rFonts w:ascii="Arial" w:hAnsi="Arial" w:cs="Arial"/>
                <w:b/>
                <w:bCs/>
                <w:color w:val="000000"/>
                <w:position w:val="-2"/>
                <w:sz w:val="18"/>
                <w:szCs w:val="18"/>
              </w:rPr>
            </w:pPr>
            <w:r>
              <w:rPr>
                <w:rFonts w:ascii="Arial" w:hAnsi="Arial" w:cs="Arial"/>
                <w:b/>
                <w:bCs/>
                <w:color w:val="000000"/>
                <w:position w:val="-2"/>
                <w:sz w:val="18"/>
                <w:szCs w:val="18"/>
              </w:rPr>
              <w:t>3</w:t>
            </w:r>
          </w:p>
        </w:tc>
        <w:tc>
          <w:tcPr>
            <w:tcW w:w="19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AAFD" w14:textId="77777777" w:rsidR="002F3963" w:rsidRDefault="002F3963" w:rsidP="00EC5C2A">
            <w:pPr>
              <w:rPr>
                <w:rFonts w:ascii="Arial" w:hAnsi="Arial" w:cs="Arial"/>
                <w:color w:val="000000"/>
                <w:position w:val="-2"/>
                <w:sz w:val="18"/>
                <w:szCs w:val="18"/>
              </w:rPr>
            </w:pPr>
          </w:p>
        </w:tc>
        <w:tc>
          <w:tcPr>
            <w:tcW w:w="68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D6E38" w14:textId="77777777" w:rsidR="002F3963" w:rsidRDefault="002F3963" w:rsidP="00EC5C2A">
            <w:pPr>
              <w:rPr>
                <w:rFonts w:ascii="Arial" w:hAnsi="Arial" w:cs="Arial"/>
                <w:color w:val="000000"/>
                <w:position w:val="-2"/>
                <w:sz w:val="18"/>
                <w:szCs w:val="18"/>
              </w:rPr>
            </w:pP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A5108" w14:textId="77777777" w:rsidR="002F3963" w:rsidRDefault="002F3963" w:rsidP="00EC5C2A">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36EF4" w14:textId="77777777" w:rsidR="002F3963" w:rsidRDefault="002F3963" w:rsidP="00EC5C2A">
            <w:pPr>
              <w:rPr>
                <w:rFonts w:ascii="Arial" w:hAnsi="Arial" w:cs="Arial"/>
                <w:color w:val="000000"/>
                <w:position w:val="-2"/>
                <w:sz w:val="18"/>
                <w:szCs w:val="18"/>
              </w:rPr>
            </w:pPr>
          </w:p>
        </w:tc>
      </w:tr>
    </w:tbl>
    <w:p w14:paraId="73465C62" w14:textId="77777777" w:rsidR="008866A7" w:rsidRDefault="008866A7" w:rsidP="008866A7">
      <w:pPr>
        <w:spacing w:before="225" w:after="225" w:line="240" w:lineRule="auto"/>
        <w:jc w:val="both"/>
      </w:pPr>
      <w:r>
        <w:rPr>
          <w:rFonts w:ascii="Arial" w:hAnsi="Arial" w:cs="Arial"/>
          <w:color w:val="000000"/>
          <w:sz w:val="18"/>
          <w:szCs w:val="18"/>
        </w:rPr>
        <w:t> </w:t>
      </w:r>
    </w:p>
    <w:p w14:paraId="3189E605" w14:textId="72D50932" w:rsidR="008866A7" w:rsidRDefault="008866A7" w:rsidP="002F396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2F3963" w14:paraId="488D9BF4" w14:textId="77777777" w:rsidTr="00EC5C2A">
        <w:tc>
          <w:tcPr>
            <w:tcW w:w="2500" w:type="pct"/>
            <w:tcMar>
              <w:top w:w="75" w:type="dxa"/>
              <w:bottom w:w="75" w:type="dxa"/>
            </w:tcMar>
            <w:vAlign w:val="center"/>
          </w:tcPr>
          <w:p w14:paraId="124A0963" w14:textId="77777777" w:rsidR="002F3963" w:rsidRDefault="002F3963" w:rsidP="00EC5C2A">
            <w:r>
              <w:rPr>
                <w:rFonts w:ascii="Arial" w:hAnsi="Arial" w:cs="Arial"/>
                <w:color w:val="000000"/>
                <w:position w:val="-2"/>
                <w:sz w:val="18"/>
                <w:szCs w:val="18"/>
              </w:rPr>
              <w:t>Kraj in datum:</w:t>
            </w:r>
          </w:p>
        </w:tc>
        <w:tc>
          <w:tcPr>
            <w:tcW w:w="0" w:type="auto"/>
            <w:tcMar>
              <w:top w:w="75" w:type="dxa"/>
              <w:bottom w:w="75" w:type="dxa"/>
            </w:tcMar>
            <w:vAlign w:val="center"/>
          </w:tcPr>
          <w:p w14:paraId="3D56DDF4" w14:textId="77777777" w:rsidR="002F3963" w:rsidRDefault="002F3963" w:rsidP="00EC5C2A">
            <w:r>
              <w:rPr>
                <w:rFonts w:ascii="Arial" w:hAnsi="Arial" w:cs="Arial"/>
                <w:color w:val="000000"/>
                <w:position w:val="-2"/>
                <w:sz w:val="18"/>
                <w:szCs w:val="18"/>
              </w:rPr>
              <w:t>Ime in priimek: _____________________</w:t>
            </w:r>
          </w:p>
        </w:tc>
      </w:tr>
      <w:tr w:rsidR="002F3963" w14:paraId="1BF07569" w14:textId="77777777" w:rsidTr="00EC5C2A">
        <w:tc>
          <w:tcPr>
            <w:tcW w:w="2500" w:type="pct"/>
            <w:tcMar>
              <w:top w:w="75" w:type="dxa"/>
              <w:bottom w:w="75" w:type="dxa"/>
            </w:tcMar>
            <w:vAlign w:val="center"/>
          </w:tcPr>
          <w:p w14:paraId="7BA4AFF6" w14:textId="77777777" w:rsidR="002F3963" w:rsidRDefault="002F3963" w:rsidP="00EC5C2A">
            <w:r>
              <w:rPr>
                <w:rFonts w:ascii="Arial" w:hAnsi="Arial" w:cs="Arial"/>
                <w:color w:val="000000"/>
                <w:position w:val="-2"/>
                <w:sz w:val="18"/>
                <w:szCs w:val="18"/>
              </w:rPr>
              <w:t> </w:t>
            </w:r>
          </w:p>
        </w:tc>
        <w:tc>
          <w:tcPr>
            <w:tcW w:w="0" w:type="auto"/>
            <w:tcMar>
              <w:top w:w="75" w:type="dxa"/>
              <w:bottom w:w="75" w:type="dxa"/>
            </w:tcMar>
            <w:vAlign w:val="center"/>
          </w:tcPr>
          <w:p w14:paraId="77FF65C7" w14:textId="77777777" w:rsidR="002F3963" w:rsidRDefault="002F3963" w:rsidP="00EC5C2A">
            <w:pPr>
              <w:jc w:val="center"/>
            </w:pPr>
            <w:r>
              <w:rPr>
                <w:rFonts w:ascii="Arial" w:hAnsi="Arial" w:cs="Arial"/>
                <w:color w:val="A9A9A9"/>
                <w:position w:val="-2"/>
                <w:sz w:val="18"/>
                <w:szCs w:val="18"/>
              </w:rPr>
              <w:t>(podpis)</w:t>
            </w:r>
          </w:p>
        </w:tc>
      </w:tr>
    </w:tbl>
    <w:p w14:paraId="7BAC20FC" w14:textId="6F1FC9B4" w:rsidR="002F3963" w:rsidRPr="008866A7" w:rsidRDefault="002F3963" w:rsidP="008866A7">
      <w:pPr>
        <w:tabs>
          <w:tab w:val="left" w:pos="1405"/>
        </w:tabs>
        <w:sectPr w:rsidR="002F3963" w:rsidRPr="008866A7" w:rsidSect="008866A7">
          <w:pgSz w:w="16838" w:h="11906" w:orient="landscape"/>
          <w:pgMar w:top="1418" w:right="1418" w:bottom="1418" w:left="1418" w:header="567" w:footer="596" w:gutter="0"/>
          <w:cols w:space="708"/>
          <w:docGrid w:linePitch="360"/>
        </w:sectPr>
      </w:pPr>
    </w:p>
    <w:p w14:paraId="3228274D"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9787676" w14:textId="77777777" w:rsidR="00252358" w:rsidRPr="00252358" w:rsidRDefault="00000000" w:rsidP="00252358"/>
    <w:p w14:paraId="2D655D44"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4B7CFB9" w14:textId="77777777" w:rsidR="00EB2A75" w:rsidRDefault="00000000" w:rsidP="00EB2A75">
      <w:pPr>
        <w:spacing w:after="120"/>
        <w:rPr>
          <w:rFonts w:ascii="Arial" w:hAnsi="Arial" w:cs="Arial"/>
        </w:rPr>
      </w:pPr>
    </w:p>
    <w:p w14:paraId="25621174" w14:textId="77777777" w:rsidR="002F3963" w:rsidRDefault="002F3963" w:rsidP="002F3963">
      <w:pPr>
        <w:spacing w:before="225" w:after="225" w:line="240" w:lineRule="auto"/>
        <w:jc w:val="center"/>
      </w:pPr>
      <w:r>
        <w:rPr>
          <w:rFonts w:ascii="Arial" w:hAnsi="Arial" w:cs="Arial"/>
          <w:color w:val="000000"/>
          <w:sz w:val="18"/>
          <w:szCs w:val="18"/>
        </w:rPr>
        <w:t>Javno naročilo:</w:t>
      </w:r>
    </w:p>
    <w:p w14:paraId="3E4447B6" w14:textId="30BE238F" w:rsidR="002F3963" w:rsidRDefault="002F3963" w:rsidP="002F3963">
      <w:pPr>
        <w:spacing w:before="225" w:after="225" w:line="240" w:lineRule="auto"/>
        <w:jc w:val="center"/>
      </w:pPr>
      <w:r>
        <w:rPr>
          <w:rFonts w:ascii="Arial" w:hAnsi="Arial" w:cs="Arial"/>
          <w:color w:val="000000"/>
          <w:sz w:val="18"/>
          <w:szCs w:val="18"/>
        </w:rPr>
        <w:t>»</w:t>
      </w:r>
      <w:r w:rsidR="000C708C" w:rsidRPr="000C708C">
        <w:rPr>
          <w:rFonts w:ascii="Arial" w:hAnsi="Arial" w:cs="Arial"/>
          <w:b/>
          <w:bCs/>
          <w:color w:val="000000"/>
          <w:sz w:val="18"/>
          <w:szCs w:val="18"/>
        </w:rPr>
        <w:t>Vzdrževanje javnih zelenih površin TŠC Trate, Mestnega parka in pasjega parka ter čiščenje objektov Stadion, telovadnice Partizan in Večnamenske športne dvorane ob OŠ Gornja Radgona</w:t>
      </w:r>
      <w:r>
        <w:rPr>
          <w:rFonts w:ascii="Arial" w:hAnsi="Arial" w:cs="Arial"/>
          <w:b/>
          <w:bCs/>
          <w:color w:val="000000"/>
          <w:sz w:val="18"/>
          <w:szCs w:val="18"/>
        </w:rPr>
        <w:t>«</w:t>
      </w:r>
      <w:r>
        <w:rPr>
          <w:rFonts w:ascii="Arial" w:hAnsi="Arial" w:cs="Arial"/>
          <w:color w:val="000000"/>
          <w:sz w:val="18"/>
          <w:szCs w:val="18"/>
        </w:rPr>
        <w:t> </w:t>
      </w:r>
    </w:p>
    <w:p w14:paraId="5C7FF046" w14:textId="77777777" w:rsidR="002F3963" w:rsidRDefault="002F3963" w:rsidP="002F3963">
      <w:pPr>
        <w:spacing w:before="225" w:after="225" w:line="240" w:lineRule="auto"/>
        <w:jc w:val="both"/>
      </w:pPr>
      <w:r>
        <w:rPr>
          <w:rFonts w:ascii="Arial" w:hAnsi="Arial" w:cs="Arial"/>
          <w:color w:val="000000"/>
          <w:sz w:val="18"/>
          <w:szCs w:val="18"/>
        </w:rPr>
        <w:t>__________________________________________________________________________________________</w:t>
      </w:r>
    </w:p>
    <w:p w14:paraId="3331A17F" w14:textId="77777777" w:rsidR="002F3963" w:rsidRDefault="002F3963" w:rsidP="002F3963">
      <w:pPr>
        <w:spacing w:before="225" w:after="225" w:line="240" w:lineRule="auto"/>
        <w:jc w:val="center"/>
      </w:pPr>
      <w:r>
        <w:rPr>
          <w:rFonts w:ascii="Arial" w:hAnsi="Arial" w:cs="Arial"/>
          <w:color w:val="000000"/>
          <w:sz w:val="18"/>
          <w:szCs w:val="18"/>
        </w:rPr>
        <w:t>(naziv ponudnika, partnerja v skupni ponudbi) </w:t>
      </w:r>
    </w:p>
    <w:p w14:paraId="120D467A" w14:textId="30DC9DD1" w:rsidR="002F3963" w:rsidRDefault="002F3963" w:rsidP="002F3963">
      <w:pPr>
        <w:spacing w:before="225" w:after="225" w:line="240" w:lineRule="auto"/>
        <w:jc w:val="both"/>
      </w:pPr>
      <w:r>
        <w:rPr>
          <w:rFonts w:ascii="Arial" w:hAnsi="Arial" w:cs="Arial"/>
          <w:color w:val="000000"/>
          <w:sz w:val="18"/>
          <w:szCs w:val="18"/>
        </w:rPr>
        <w:t>Izjavljamo, da v našem podjetju zaposleni delavci, s katerimi smo v pogodbenem razmerju, ki opravljajo storitve čiščenja oziroma urejanja javnih zelenih površin in izpolnjujejo vse predpisane zdravstvene, delovne in druge pogoje v skladu z veljavnimi predpisi na področju predmeta javnega naročila.</w:t>
      </w:r>
    </w:p>
    <w:p w14:paraId="225578C9" w14:textId="78761319" w:rsidR="002F3963" w:rsidRDefault="002F3963" w:rsidP="002F3963">
      <w:pPr>
        <w:spacing w:before="225" w:after="225" w:line="240" w:lineRule="auto"/>
        <w:jc w:val="both"/>
      </w:pPr>
      <w:r>
        <w:rPr>
          <w:rFonts w:ascii="Arial" w:hAnsi="Arial" w:cs="Arial"/>
          <w:color w:val="000000"/>
          <w:sz w:val="18"/>
          <w:szCs w:val="18"/>
        </w:rPr>
        <w:t>Pri izvajanju javnega naročila bodo sodelovali sledeči delavci: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12"/>
        <w:gridCol w:w="2085"/>
        <w:gridCol w:w="3555"/>
      </w:tblGrid>
      <w:tr w:rsidR="002F3963" w14:paraId="1B523C36"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076EEB" w14:textId="77777777" w:rsidR="002F3963" w:rsidRDefault="002F3963" w:rsidP="00EC5C2A">
            <w:pPr>
              <w:spacing w:before="135" w:after="135"/>
              <w:jc w:val="center"/>
              <w:textAlignment w:val="center"/>
            </w:pPr>
            <w:r>
              <w:rPr>
                <w:rFonts w:ascii="Arial" w:hAnsi="Arial" w:cs="Arial"/>
                <w:b/>
                <w:bCs/>
                <w:color w:val="000000"/>
                <w:position w:val="-2"/>
                <w:sz w:val="18"/>
                <w:szCs w:val="18"/>
              </w:rPr>
              <w:t>Priimek in ime</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37353B" w14:textId="77777777" w:rsidR="002F3963" w:rsidRDefault="002A6D8A" w:rsidP="00EC5C2A">
            <w:pPr>
              <w:spacing w:before="135" w:after="135"/>
              <w:jc w:val="center"/>
              <w:textAlignment w:val="center"/>
              <w:rPr>
                <w:rFonts w:ascii="Arial" w:hAnsi="Arial" w:cs="Arial"/>
                <w:b/>
                <w:bCs/>
                <w:color w:val="000000"/>
                <w:position w:val="-2"/>
                <w:sz w:val="18"/>
                <w:szCs w:val="18"/>
              </w:rPr>
            </w:pPr>
            <w:r>
              <w:rPr>
                <w:rFonts w:ascii="Arial" w:hAnsi="Arial" w:cs="Arial"/>
                <w:b/>
                <w:bCs/>
                <w:color w:val="000000"/>
                <w:position w:val="-2"/>
                <w:sz w:val="18"/>
                <w:szCs w:val="18"/>
              </w:rPr>
              <w:t>Vrsta del, ki jih bo delavec izvajal:</w:t>
            </w:r>
          </w:p>
          <w:p w14:paraId="61E5C993" w14:textId="77777777" w:rsidR="002A6D8A" w:rsidRPr="002A6D8A" w:rsidRDefault="002A6D8A" w:rsidP="00EC5C2A">
            <w:pPr>
              <w:spacing w:before="135" w:after="135"/>
              <w:jc w:val="center"/>
              <w:textAlignment w:val="center"/>
              <w:rPr>
                <w:rFonts w:ascii="Arial" w:hAnsi="Arial" w:cs="Arial"/>
                <w:b/>
                <w:bCs/>
                <w:sz w:val="18"/>
                <w:szCs w:val="18"/>
              </w:rPr>
            </w:pPr>
            <w:r w:rsidRPr="002A6D8A">
              <w:rPr>
                <w:rFonts w:ascii="Arial" w:hAnsi="Arial" w:cs="Arial"/>
                <w:b/>
                <w:bCs/>
                <w:sz w:val="18"/>
                <w:szCs w:val="18"/>
              </w:rPr>
              <w:t xml:space="preserve">A: </w:t>
            </w:r>
            <w:r w:rsidRPr="005360E4">
              <w:rPr>
                <w:rFonts w:ascii="Arial" w:hAnsi="Arial" w:cs="Arial"/>
                <w:sz w:val="18"/>
                <w:szCs w:val="18"/>
              </w:rPr>
              <w:t>izvajanje storitev urejanja javnih zelenih površin</w:t>
            </w:r>
          </w:p>
          <w:p w14:paraId="6C36F42D" w14:textId="560BBDDB" w:rsidR="002A6D8A" w:rsidRDefault="002A6D8A" w:rsidP="00EC5C2A">
            <w:pPr>
              <w:spacing w:before="135" w:after="135"/>
              <w:jc w:val="center"/>
              <w:textAlignment w:val="center"/>
            </w:pPr>
            <w:r w:rsidRPr="002A6D8A">
              <w:rPr>
                <w:rFonts w:ascii="Arial" w:hAnsi="Arial" w:cs="Arial"/>
                <w:b/>
                <w:bCs/>
                <w:sz w:val="18"/>
                <w:szCs w:val="18"/>
              </w:rPr>
              <w:t xml:space="preserve">B: </w:t>
            </w:r>
            <w:r w:rsidRPr="005360E4">
              <w:rPr>
                <w:rFonts w:ascii="Arial" w:hAnsi="Arial" w:cs="Arial"/>
                <w:sz w:val="18"/>
                <w:szCs w:val="18"/>
              </w:rPr>
              <w:t>čiščenje objektov</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25524" w14:textId="427A2FF0" w:rsidR="002F3963" w:rsidRDefault="002F3963" w:rsidP="00EC5C2A">
            <w:pPr>
              <w:spacing w:before="135" w:after="135"/>
              <w:jc w:val="center"/>
              <w:textAlignment w:val="center"/>
            </w:pPr>
            <w:r>
              <w:rPr>
                <w:rFonts w:ascii="Arial" w:hAnsi="Arial" w:cs="Arial"/>
                <w:b/>
                <w:bCs/>
                <w:color w:val="000000"/>
                <w:position w:val="-2"/>
                <w:sz w:val="18"/>
                <w:szCs w:val="18"/>
              </w:rPr>
              <w:t>Delavec je v rednem del. razmerju pri ponudniku DA/NE</w:t>
            </w:r>
          </w:p>
          <w:p w14:paraId="72C9040B" w14:textId="77777777" w:rsidR="002F3963" w:rsidRDefault="002F3963" w:rsidP="00EC5C2A">
            <w:pPr>
              <w:spacing w:before="135" w:after="135"/>
              <w:jc w:val="center"/>
              <w:textAlignment w:val="center"/>
            </w:pPr>
            <w:r>
              <w:rPr>
                <w:rFonts w:ascii="Arial" w:hAnsi="Arial" w:cs="Arial"/>
                <w:color w:val="000000"/>
                <w:position w:val="-2"/>
                <w:sz w:val="18"/>
                <w:szCs w:val="18"/>
              </w:rPr>
              <w:t> </w:t>
            </w:r>
          </w:p>
          <w:p w14:paraId="24ACFC27" w14:textId="71BFF699" w:rsidR="002F3963" w:rsidRDefault="002F3963" w:rsidP="00EC5C2A">
            <w:pPr>
              <w:spacing w:before="135" w:after="135"/>
              <w:jc w:val="center"/>
              <w:textAlignment w:val="center"/>
            </w:pPr>
            <w:r>
              <w:rPr>
                <w:rFonts w:ascii="Arial" w:hAnsi="Arial" w:cs="Arial"/>
                <w:color w:val="000000"/>
                <w:position w:val="-2"/>
                <w:sz w:val="18"/>
                <w:szCs w:val="18"/>
              </w:rPr>
              <w:t xml:space="preserve">(v kolikor imenovani kader ni v rednem delovnem razmerju, ponudnik navede obliko poslovnega sodelovanja s posameznim </w:t>
            </w:r>
            <w:r w:rsidR="002A6D8A">
              <w:rPr>
                <w:rFonts w:ascii="Arial" w:hAnsi="Arial" w:cs="Arial"/>
                <w:color w:val="000000"/>
                <w:position w:val="-2"/>
                <w:sz w:val="18"/>
                <w:szCs w:val="18"/>
              </w:rPr>
              <w:t>delavcem</w:t>
            </w:r>
            <w:r>
              <w:rPr>
                <w:rFonts w:ascii="Arial" w:hAnsi="Arial" w:cs="Arial"/>
                <w:color w:val="000000"/>
                <w:position w:val="-2"/>
                <w:sz w:val="18"/>
                <w:szCs w:val="18"/>
              </w:rPr>
              <w:t>)</w:t>
            </w:r>
          </w:p>
        </w:tc>
      </w:tr>
      <w:tr w:rsidR="002F3963" w14:paraId="57978B79"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CA781"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2C911"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87CC7"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r>
      <w:tr w:rsidR="002F3963" w14:paraId="0514C87C"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E8F19"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4B2BB"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9AB7E"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r>
      <w:tr w:rsidR="002F3963" w14:paraId="40645C94"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BEA02" w14:textId="77777777" w:rsidR="002F3963" w:rsidRDefault="002F3963" w:rsidP="00EC5C2A">
            <w:pPr>
              <w:spacing w:before="135" w:after="135"/>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019B"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35799"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r>
      <w:tr w:rsidR="002F3963" w14:paraId="34607E3D"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064FE"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F4C32"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B17E5"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r>
      <w:tr w:rsidR="002F3963" w14:paraId="0CBA54BA"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7C006"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AC87"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5D84BE"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r>
      <w:tr w:rsidR="002F3963" w14:paraId="4346B763"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12608"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CDF2B"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A3B6E"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r>
      <w:tr w:rsidR="002F3963" w14:paraId="1BF2DE03"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6354C"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76067"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A274E" w14:textId="77777777" w:rsidR="002F3963" w:rsidRDefault="002F3963" w:rsidP="00EC5C2A">
            <w:pPr>
              <w:spacing w:before="135" w:after="135"/>
              <w:jc w:val="center"/>
              <w:textAlignment w:val="center"/>
            </w:pPr>
            <w:r>
              <w:rPr>
                <w:rFonts w:ascii="Arial" w:hAnsi="Arial" w:cs="Arial"/>
                <w:color w:val="000000"/>
                <w:position w:val="-2"/>
                <w:sz w:val="18"/>
                <w:szCs w:val="18"/>
              </w:rPr>
              <w:t> </w:t>
            </w:r>
          </w:p>
        </w:tc>
      </w:tr>
      <w:tr w:rsidR="002A6D8A" w14:paraId="6F852C8E"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E8D91"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9E6D7"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9A6E9"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79D8C666"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926E7"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6204A"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1B5D0"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5541C9D7"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3F97DA"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B15731"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ADA34"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09454698"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39E1"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A1A5F"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279BE"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1BDC5729"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F9D964"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59D27"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ADA79"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37A38990"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EA669A"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EF32C"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3A591"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02C07987"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92C4F"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5BF58"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A7B7F"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549F791D"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A2775"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89835"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407E3"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20F10277"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11B95"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F2C8"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D995B"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4D3508DE"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EEA22B"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02AB5"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03287D"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675C18E7"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C9FE"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DE765"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2EA88"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757DD1B6"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1D50B"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6E721"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DB88E" w14:textId="77777777" w:rsidR="002A6D8A" w:rsidRDefault="002A6D8A" w:rsidP="00EC5C2A">
            <w:pPr>
              <w:spacing w:before="135" w:after="135"/>
              <w:jc w:val="center"/>
              <w:textAlignment w:val="center"/>
              <w:rPr>
                <w:rFonts w:ascii="Arial" w:hAnsi="Arial" w:cs="Arial"/>
                <w:color w:val="000000"/>
                <w:position w:val="-2"/>
                <w:sz w:val="18"/>
                <w:szCs w:val="18"/>
              </w:rPr>
            </w:pPr>
          </w:p>
        </w:tc>
      </w:tr>
      <w:tr w:rsidR="002A6D8A" w14:paraId="24553F8A" w14:textId="77777777" w:rsidTr="00EC5C2A">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39097"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ECB71" w14:textId="77777777" w:rsidR="002A6D8A" w:rsidRDefault="002A6D8A" w:rsidP="00EC5C2A">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F9F0B" w14:textId="77777777" w:rsidR="002A6D8A" w:rsidRDefault="002A6D8A" w:rsidP="00EC5C2A">
            <w:pPr>
              <w:spacing w:before="135" w:after="135"/>
              <w:jc w:val="center"/>
              <w:textAlignment w:val="center"/>
              <w:rPr>
                <w:rFonts w:ascii="Arial" w:hAnsi="Arial" w:cs="Arial"/>
                <w:color w:val="000000"/>
                <w:position w:val="-2"/>
                <w:sz w:val="18"/>
                <w:szCs w:val="18"/>
              </w:rPr>
            </w:pPr>
          </w:p>
        </w:tc>
      </w:tr>
    </w:tbl>
    <w:p w14:paraId="4F3BEA89" w14:textId="6D0319DD" w:rsidR="002F3963" w:rsidRDefault="002F3963" w:rsidP="002F3963">
      <w:pPr>
        <w:spacing w:before="225" w:after="225" w:line="240" w:lineRule="auto"/>
        <w:jc w:val="both"/>
      </w:pPr>
      <w:r>
        <w:rPr>
          <w:rFonts w:ascii="Arial" w:hAnsi="Arial" w:cs="Arial"/>
          <w:color w:val="000000"/>
          <w:sz w:val="18"/>
          <w:szCs w:val="18"/>
        </w:rPr>
        <w:t xml:space="preserve">Izjavljamo, da bodo storitve izvajali </w:t>
      </w:r>
      <w:r w:rsidR="002A6D8A">
        <w:rPr>
          <w:rFonts w:ascii="Arial" w:hAnsi="Arial" w:cs="Arial"/>
          <w:color w:val="000000"/>
          <w:sz w:val="18"/>
          <w:szCs w:val="18"/>
        </w:rPr>
        <w:t xml:space="preserve">delavci </w:t>
      </w:r>
      <w:r>
        <w:rPr>
          <w:rFonts w:ascii="Arial" w:hAnsi="Arial" w:cs="Arial"/>
          <w:color w:val="000000"/>
          <w:sz w:val="18"/>
          <w:szCs w:val="18"/>
        </w:rPr>
        <w:t xml:space="preserve">in da jih bodo drugi </w:t>
      </w:r>
      <w:r w:rsidR="002A6D8A">
        <w:rPr>
          <w:rFonts w:ascii="Arial" w:hAnsi="Arial" w:cs="Arial"/>
          <w:color w:val="000000"/>
          <w:sz w:val="18"/>
          <w:szCs w:val="18"/>
        </w:rPr>
        <w:t>delavci</w:t>
      </w:r>
      <w:r>
        <w:rPr>
          <w:rFonts w:ascii="Arial" w:hAnsi="Arial" w:cs="Arial"/>
          <w:color w:val="000000"/>
          <w:sz w:val="18"/>
          <w:szCs w:val="18"/>
        </w:rPr>
        <w:t xml:space="preserve"> zamenjali le v primeru njihove odsotnosti.</w:t>
      </w:r>
    </w:p>
    <w:p w14:paraId="48A1749E" w14:textId="3EA5C14A" w:rsidR="002F3963" w:rsidRDefault="002F3963" w:rsidP="002F396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Izjavljamo tudi, da bomo v primeru, da katerikoli od navedenih </w:t>
      </w:r>
      <w:r w:rsidR="002A6D8A">
        <w:rPr>
          <w:rFonts w:ascii="Arial" w:hAnsi="Arial" w:cs="Arial"/>
          <w:color w:val="000000"/>
          <w:sz w:val="18"/>
          <w:szCs w:val="18"/>
        </w:rPr>
        <w:t xml:space="preserve">delavcev </w:t>
      </w:r>
      <w:r>
        <w:rPr>
          <w:rFonts w:ascii="Arial" w:hAnsi="Arial" w:cs="Arial"/>
          <w:color w:val="000000"/>
          <w:sz w:val="18"/>
          <w:szCs w:val="18"/>
        </w:rPr>
        <w:t xml:space="preserve">ne bi več izpolnjeval pogojev za izvajanje storitev, zagotovili drugega ustrezno usposobljenega </w:t>
      </w:r>
      <w:r w:rsidR="002A6D8A">
        <w:rPr>
          <w:rFonts w:ascii="Arial" w:hAnsi="Arial" w:cs="Arial"/>
          <w:color w:val="000000"/>
          <w:sz w:val="18"/>
          <w:szCs w:val="18"/>
        </w:rPr>
        <w:t>delavca</w:t>
      </w:r>
      <w:r>
        <w:rPr>
          <w:rFonts w:ascii="Arial" w:hAnsi="Arial" w:cs="Arial"/>
          <w:color w:val="000000"/>
          <w:sz w:val="18"/>
          <w:szCs w:val="18"/>
        </w:rPr>
        <w:t>.</w:t>
      </w:r>
    </w:p>
    <w:p w14:paraId="77F50806" w14:textId="77777777" w:rsidR="002A6D8A" w:rsidRDefault="002A6D8A" w:rsidP="002F3963">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2F3963" w14:paraId="2D652BAD" w14:textId="77777777" w:rsidTr="00EC5C2A">
        <w:tc>
          <w:tcPr>
            <w:tcW w:w="2500" w:type="pct"/>
            <w:tcMar>
              <w:top w:w="0" w:type="auto"/>
              <w:bottom w:w="0" w:type="auto"/>
            </w:tcMar>
            <w:vAlign w:val="center"/>
          </w:tcPr>
          <w:p w14:paraId="7503ABFC" w14:textId="77777777" w:rsidR="002F3963" w:rsidRDefault="002F3963" w:rsidP="00EC5C2A">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8E9D38A" w14:textId="77777777" w:rsidR="002F3963" w:rsidRDefault="002F3963" w:rsidP="00EC5C2A">
            <w:pPr>
              <w:spacing w:before="135" w:after="135"/>
              <w:jc w:val="both"/>
              <w:textAlignment w:val="center"/>
            </w:pPr>
            <w:r>
              <w:rPr>
                <w:rFonts w:ascii="Arial" w:hAnsi="Arial" w:cs="Arial"/>
                <w:color w:val="000000"/>
                <w:position w:val="-2"/>
                <w:sz w:val="18"/>
                <w:szCs w:val="18"/>
              </w:rPr>
              <w:t>Ime in priimek: _____________________</w:t>
            </w:r>
          </w:p>
        </w:tc>
      </w:tr>
      <w:tr w:rsidR="002F3963" w14:paraId="17F6E58B" w14:textId="77777777" w:rsidTr="00EC5C2A">
        <w:tc>
          <w:tcPr>
            <w:tcW w:w="2500" w:type="pct"/>
            <w:tcMar>
              <w:top w:w="0" w:type="auto"/>
              <w:bottom w:w="0" w:type="auto"/>
            </w:tcMar>
            <w:vAlign w:val="center"/>
          </w:tcPr>
          <w:p w14:paraId="1D495DD2" w14:textId="77777777" w:rsidR="002F3963" w:rsidRDefault="002F3963" w:rsidP="00EC5C2A">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22A11031" w14:textId="77777777" w:rsidR="002F3963" w:rsidRDefault="002F3963" w:rsidP="00EC5C2A">
            <w:pPr>
              <w:spacing w:before="135" w:after="135"/>
              <w:jc w:val="center"/>
              <w:textAlignment w:val="center"/>
            </w:pPr>
            <w:r>
              <w:rPr>
                <w:rFonts w:ascii="Arial" w:hAnsi="Arial" w:cs="Arial"/>
                <w:color w:val="000000"/>
                <w:position w:val="-2"/>
                <w:sz w:val="18"/>
                <w:szCs w:val="18"/>
              </w:rPr>
              <w:t>(podpis)</w:t>
            </w:r>
          </w:p>
        </w:tc>
      </w:tr>
    </w:tbl>
    <w:p w14:paraId="75D0D2BF" w14:textId="77777777" w:rsidR="002F3963" w:rsidRDefault="002F3963" w:rsidP="002F3963">
      <w:pPr>
        <w:spacing w:before="225" w:after="225" w:line="240" w:lineRule="auto"/>
        <w:jc w:val="both"/>
      </w:pPr>
      <w:r>
        <w:rPr>
          <w:rFonts w:ascii="Arial" w:hAnsi="Arial" w:cs="Arial"/>
          <w:i/>
          <w:iCs/>
          <w:color w:val="000000"/>
          <w:sz w:val="18"/>
          <w:szCs w:val="18"/>
        </w:rPr>
        <w:t>Opomba: Obrazec se lahko fotokopira.</w:t>
      </w:r>
    </w:p>
    <w:p w14:paraId="4E606A7E" w14:textId="77777777" w:rsidR="005F3799" w:rsidRDefault="005F3799">
      <w:pPr>
        <w:sectPr w:rsidR="005F3799" w:rsidSect="006E7A2B">
          <w:footerReference w:type="default" r:id="rId14"/>
          <w:pgSz w:w="11906" w:h="16838"/>
          <w:pgMar w:top="1418" w:right="1418" w:bottom="1418" w:left="1418" w:header="567" w:footer="596" w:gutter="0"/>
          <w:cols w:space="708"/>
          <w:docGrid w:linePitch="360"/>
        </w:sectPr>
      </w:pPr>
    </w:p>
    <w:p w14:paraId="63E23A17"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8DB67C8" w14:textId="77777777" w:rsidR="00252358" w:rsidRPr="00252358" w:rsidRDefault="00000000" w:rsidP="00252358"/>
    <w:p w14:paraId="14296549"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31F5E4A" w14:textId="77777777" w:rsidR="00EB2A75" w:rsidRDefault="00000000" w:rsidP="00EB2A75">
      <w:pPr>
        <w:spacing w:after="120"/>
        <w:rPr>
          <w:rFonts w:ascii="Arial" w:hAnsi="Arial" w:cs="Arial"/>
        </w:rPr>
      </w:pPr>
    </w:p>
    <w:p w14:paraId="3570FC46" w14:textId="77777777" w:rsidR="005F3799" w:rsidRDefault="00AD3EDA">
      <w:pPr>
        <w:spacing w:before="225" w:after="225" w:line="240" w:lineRule="auto"/>
        <w:jc w:val="center"/>
      </w:pPr>
      <w:r>
        <w:rPr>
          <w:rFonts w:ascii="Arial" w:hAnsi="Arial" w:cs="Arial"/>
          <w:b/>
          <w:bCs/>
          <w:color w:val="000000"/>
          <w:sz w:val="24"/>
          <w:szCs w:val="24"/>
        </w:rPr>
        <w:t>MENIČNA IZJAVA</w:t>
      </w:r>
    </w:p>
    <w:p w14:paraId="4A8AD688" w14:textId="77777777" w:rsidR="005F3799" w:rsidRDefault="00AD3EDA">
      <w:pPr>
        <w:spacing w:before="225" w:after="225" w:line="240" w:lineRule="auto"/>
        <w:jc w:val="center"/>
      </w:pPr>
      <w:r>
        <w:rPr>
          <w:rFonts w:ascii="Arial" w:hAnsi="Arial" w:cs="Arial"/>
          <w:color w:val="000000"/>
          <w:sz w:val="21"/>
          <w:szCs w:val="21"/>
        </w:rPr>
        <w:t>s pooblastilom za izpolnitev in unovčenje menice</w:t>
      </w:r>
    </w:p>
    <w:p w14:paraId="4B54F5B9" w14:textId="77777777" w:rsidR="005F3799" w:rsidRDefault="00AD3EDA">
      <w:pPr>
        <w:spacing w:before="225" w:after="225" w:line="240" w:lineRule="auto"/>
        <w:jc w:val="both"/>
      </w:pPr>
      <w:r>
        <w:rPr>
          <w:rFonts w:ascii="Arial" w:hAnsi="Arial" w:cs="Arial"/>
          <w:color w:val="000000"/>
          <w:sz w:val="18"/>
          <w:szCs w:val="18"/>
        </w:rPr>
        <w:t> </w:t>
      </w:r>
    </w:p>
    <w:p w14:paraId="15639DA4" w14:textId="77777777" w:rsidR="005F3799" w:rsidRDefault="00AD3EDA">
      <w:pPr>
        <w:spacing w:before="225" w:after="225" w:line="240" w:lineRule="auto"/>
        <w:jc w:val="both"/>
      </w:pPr>
      <w:r>
        <w:rPr>
          <w:rFonts w:ascii="Arial" w:hAnsi="Arial" w:cs="Arial"/>
          <w:color w:val="000000"/>
          <w:sz w:val="18"/>
          <w:szCs w:val="18"/>
        </w:rPr>
        <w:t xml:space="preserve">Naročniku KOMUNALA RADGONA d.o.o.,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0F88385" w14:textId="77777777" w:rsidR="000C708C" w:rsidRDefault="000C708C">
      <w:pPr>
        <w:spacing w:before="225" w:after="225" w:line="240" w:lineRule="auto"/>
        <w:jc w:val="both"/>
        <w:rPr>
          <w:rFonts w:ascii="Arial" w:hAnsi="Arial" w:cs="Arial"/>
          <w:b/>
          <w:bCs/>
          <w:color w:val="000000"/>
          <w:sz w:val="18"/>
          <w:szCs w:val="18"/>
        </w:rPr>
      </w:pPr>
      <w:r w:rsidRPr="000C708C">
        <w:rPr>
          <w:rFonts w:ascii="Arial" w:hAnsi="Arial" w:cs="Arial"/>
          <w:b/>
          <w:bCs/>
          <w:color w:val="000000"/>
          <w:sz w:val="18"/>
          <w:szCs w:val="18"/>
        </w:rPr>
        <w:t>Vzdrževanje javnih zelenih površin TŠC Trate, Mestnega parka in pasjega parka ter čiščenje objektov Stadion, telovadnice Partizan in Večnamenske športne dvorane ob OŠ Gornja Radgona</w:t>
      </w:r>
    </w:p>
    <w:p w14:paraId="7979984C" w14:textId="067F6955" w:rsidR="005F3799" w:rsidRDefault="00AD3ED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8D499CA" w14:textId="77777777" w:rsidR="005F3799" w:rsidRDefault="00AD3EDA">
      <w:pPr>
        <w:spacing w:before="225" w:after="225" w:line="240" w:lineRule="auto"/>
        <w:jc w:val="both"/>
      </w:pPr>
      <w:r>
        <w:rPr>
          <w:rFonts w:ascii="Arial" w:hAnsi="Arial" w:cs="Arial"/>
          <w:color w:val="000000"/>
          <w:sz w:val="18"/>
          <w:szCs w:val="18"/>
        </w:rPr>
        <w:t> </w:t>
      </w:r>
    </w:p>
    <w:p w14:paraId="1F1CAFBA" w14:textId="2152A7E3" w:rsidR="005F3799" w:rsidRDefault="00AD3EDA">
      <w:pPr>
        <w:spacing w:before="225" w:after="225" w:line="240" w:lineRule="auto"/>
        <w:jc w:val="both"/>
      </w:pPr>
      <w:r>
        <w:rPr>
          <w:rFonts w:ascii="Arial" w:hAnsi="Arial" w:cs="Arial"/>
          <w:color w:val="000000"/>
          <w:sz w:val="18"/>
          <w:szCs w:val="18"/>
        </w:rPr>
        <w:t xml:space="preserve">Naročnika KOMUNALA RADGONA d.o.o. pooblaščamo, da izpolni priloženo menico z zneskom v višini </w:t>
      </w:r>
      <w:r w:rsidR="007F09AB">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2A8E4824" w14:textId="77777777" w:rsidR="005F3799" w:rsidRDefault="00AD3ED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F725130" w14:textId="77777777" w:rsidR="005F3799" w:rsidRDefault="00AD3ED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FA17C8C" w14:textId="77777777" w:rsidR="005F3799" w:rsidRDefault="00AD3ED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133E619" w14:textId="77777777" w:rsidR="005F3799" w:rsidRDefault="00AD3ED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F0EFB63" w14:textId="77777777" w:rsidR="005F3799" w:rsidRDefault="00AD3EDA">
      <w:pPr>
        <w:spacing w:before="225" w:after="225" w:line="240" w:lineRule="auto"/>
        <w:jc w:val="both"/>
      </w:pPr>
      <w:r>
        <w:rPr>
          <w:rFonts w:ascii="Arial" w:hAnsi="Arial" w:cs="Arial"/>
          <w:color w:val="000000"/>
          <w:sz w:val="18"/>
          <w:szCs w:val="18"/>
        </w:rPr>
        <w:t> </w:t>
      </w:r>
    </w:p>
    <w:p w14:paraId="3CCEE88C" w14:textId="77777777" w:rsidR="005F3799" w:rsidRDefault="00AD3EDA">
      <w:pPr>
        <w:spacing w:before="225" w:after="225" w:line="240" w:lineRule="auto"/>
        <w:jc w:val="both"/>
      </w:pPr>
      <w:r>
        <w:rPr>
          <w:rFonts w:ascii="Arial" w:hAnsi="Arial" w:cs="Arial"/>
          <w:color w:val="000000"/>
          <w:sz w:val="18"/>
          <w:szCs w:val="18"/>
        </w:rPr>
        <w:t>Priloga: </w:t>
      </w:r>
    </w:p>
    <w:p w14:paraId="68BC1128" w14:textId="77777777" w:rsidR="005F3799" w:rsidRDefault="00AD3EDA">
      <w:pPr>
        <w:spacing w:before="225" w:after="225" w:line="240" w:lineRule="auto"/>
        <w:jc w:val="both"/>
      </w:pPr>
      <w:r>
        <w:rPr>
          <w:rFonts w:ascii="Arial" w:hAnsi="Arial" w:cs="Arial"/>
          <w:color w:val="000000"/>
          <w:sz w:val="18"/>
          <w:szCs w:val="18"/>
        </w:rPr>
        <w:t>- bianco menica, podpisana in žigosana</w:t>
      </w:r>
    </w:p>
    <w:p w14:paraId="11EB249E" w14:textId="77777777" w:rsidR="005F3799" w:rsidRDefault="00AD3ED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F3799" w14:paraId="0C923303" w14:textId="77777777">
        <w:tc>
          <w:tcPr>
            <w:tcW w:w="2500" w:type="pct"/>
            <w:tcMar>
              <w:top w:w="75" w:type="dxa"/>
              <w:bottom w:w="75" w:type="dxa"/>
            </w:tcMar>
            <w:vAlign w:val="center"/>
          </w:tcPr>
          <w:p w14:paraId="04E88942" w14:textId="77777777" w:rsidR="005F3799" w:rsidRDefault="00AD3ED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E663DE" w14:textId="77777777" w:rsidR="005F3799" w:rsidRDefault="00AD3ED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F3799" w14:paraId="03E89C23" w14:textId="77777777">
        <w:tc>
          <w:tcPr>
            <w:tcW w:w="2500" w:type="pct"/>
            <w:tcMar>
              <w:top w:w="75" w:type="dxa"/>
              <w:bottom w:w="75" w:type="dxa"/>
            </w:tcMar>
            <w:vAlign w:val="center"/>
          </w:tcPr>
          <w:p w14:paraId="5FBBBB20" w14:textId="77777777" w:rsidR="005F3799" w:rsidRDefault="00AD3ED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06ADF1" w14:textId="77777777" w:rsidR="005F3799" w:rsidRDefault="005F3799"/>
          <w:p w14:paraId="5B4BBEEE" w14:textId="77777777" w:rsidR="005F3799" w:rsidRDefault="00AD3EDA">
            <w:pPr>
              <w:jc w:val="center"/>
            </w:pPr>
            <w:r>
              <w:rPr>
                <w:rFonts w:ascii="Arial" w:hAnsi="Arial" w:cs="Arial"/>
                <w:color w:val="A9A9A9"/>
                <w:position w:val="-2"/>
                <w:sz w:val="18"/>
                <w:szCs w:val="18"/>
              </w:rPr>
              <w:t>(žig in podpis)</w:t>
            </w:r>
          </w:p>
        </w:tc>
      </w:tr>
    </w:tbl>
    <w:p w14:paraId="0DBA9EDE" w14:textId="77777777" w:rsidR="005F3799" w:rsidRDefault="00AD3EDA">
      <w:pPr>
        <w:spacing w:before="225" w:after="225" w:line="240" w:lineRule="auto"/>
        <w:jc w:val="both"/>
      </w:pPr>
      <w:r>
        <w:rPr>
          <w:rFonts w:ascii="Arial" w:hAnsi="Arial" w:cs="Arial"/>
          <w:color w:val="000000"/>
          <w:sz w:val="18"/>
          <w:szCs w:val="18"/>
        </w:rPr>
        <w:t> </w:t>
      </w:r>
    </w:p>
    <w:p w14:paraId="4B6D6E4F" w14:textId="77777777" w:rsidR="005F3799" w:rsidRDefault="00AD3EDA">
      <w:pPr>
        <w:spacing w:before="225" w:after="225" w:line="240" w:lineRule="auto"/>
        <w:jc w:val="both"/>
      </w:pPr>
      <w:r>
        <w:rPr>
          <w:rFonts w:ascii="Arial" w:hAnsi="Arial" w:cs="Arial"/>
          <w:color w:val="000000"/>
          <w:sz w:val="18"/>
          <w:szCs w:val="18"/>
        </w:rPr>
        <w:t> </w:t>
      </w:r>
    </w:p>
    <w:p w14:paraId="402DA75D" w14:textId="77777777" w:rsidR="005F3799" w:rsidRDefault="005F3799">
      <w:pPr>
        <w:sectPr w:rsidR="005F3799" w:rsidSect="006E7A2B">
          <w:footerReference w:type="default" r:id="rId15"/>
          <w:pgSz w:w="11906" w:h="16838"/>
          <w:pgMar w:top="1418" w:right="1418" w:bottom="1418" w:left="1418" w:header="567" w:footer="596" w:gutter="0"/>
          <w:cols w:space="708"/>
          <w:docGrid w:linePitch="360"/>
        </w:sectPr>
      </w:pPr>
    </w:p>
    <w:p w14:paraId="327A6C62"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D9CBE06" w14:textId="77777777" w:rsidR="00252358" w:rsidRPr="00252358" w:rsidRDefault="00000000" w:rsidP="00252358"/>
    <w:p w14:paraId="2132BE87"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2C40C6C" w14:textId="77777777" w:rsidR="00EB2A75" w:rsidRDefault="00000000" w:rsidP="00EB2A75">
      <w:pPr>
        <w:spacing w:after="120"/>
        <w:rPr>
          <w:rFonts w:ascii="Arial" w:hAnsi="Arial" w:cs="Arial"/>
        </w:rPr>
      </w:pPr>
    </w:p>
    <w:p w14:paraId="261D5ABC" w14:textId="77777777" w:rsidR="005F3799" w:rsidRDefault="00AD3ED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F2EAD6C" w14:textId="77777777" w:rsidR="005F3799" w:rsidRDefault="00AD3ED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F3799" w14:paraId="54FDE4EB" w14:textId="77777777">
        <w:tc>
          <w:tcPr>
            <w:tcW w:w="0" w:type="auto"/>
            <w:tcMar>
              <w:top w:w="0" w:type="auto"/>
              <w:bottom w:w="0" w:type="auto"/>
            </w:tcMar>
          </w:tcPr>
          <w:p w14:paraId="4CBFDAE1" w14:textId="77777777" w:rsidR="005F3799" w:rsidRDefault="00AD3EDA" w:rsidP="00E71A16">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73CD0FD" w14:textId="77777777" w:rsidR="005F3799" w:rsidRDefault="00AD3EDA" w:rsidP="00E71A16">
            <w:pPr>
              <w:numPr>
                <w:ilvl w:val="0"/>
                <w:numId w:val="1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32A5F49" w14:textId="629CF419" w:rsidR="005F3799" w:rsidRDefault="00AD3EDA" w:rsidP="00E71A16">
            <w:pPr>
              <w:numPr>
                <w:ilvl w:val="0"/>
                <w:numId w:val="15"/>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494E14">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3B966A95" w14:textId="77777777" w:rsidR="005F3799" w:rsidRDefault="00AD3EDA" w:rsidP="00E71A16">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83A1BC" w14:textId="77777777" w:rsidR="005F3799" w:rsidRDefault="00AD3EDA" w:rsidP="00E71A16">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8E06757" w14:textId="77777777" w:rsidR="005F3799" w:rsidRDefault="00AD3EDA" w:rsidP="00E71A16">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3E9375D" w14:textId="77777777" w:rsidR="005F3799" w:rsidRDefault="00AD3EDA" w:rsidP="00E71A16">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B43E835" w14:textId="77777777" w:rsidR="005F3799" w:rsidRDefault="00AD3ED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730151D" w14:textId="77777777" w:rsidR="005F3799" w:rsidRDefault="00AD3EDA">
      <w:pPr>
        <w:spacing w:before="225" w:after="225" w:line="240" w:lineRule="auto"/>
        <w:jc w:val="center"/>
      </w:pPr>
      <w:r>
        <w:rPr>
          <w:rFonts w:ascii="Arial" w:hAnsi="Arial" w:cs="Arial"/>
          <w:b/>
          <w:bCs/>
          <w:color w:val="000000"/>
          <w:sz w:val="21"/>
          <w:szCs w:val="21"/>
        </w:rPr>
        <w:t>in</w:t>
      </w:r>
    </w:p>
    <w:p w14:paraId="3AA6EDE6" w14:textId="77777777" w:rsidR="005F3799" w:rsidRDefault="00AD3EDA">
      <w:pPr>
        <w:spacing w:before="225" w:after="225" w:line="240" w:lineRule="auto"/>
        <w:jc w:val="center"/>
      </w:pPr>
      <w:r>
        <w:rPr>
          <w:rFonts w:ascii="Arial" w:hAnsi="Arial" w:cs="Arial"/>
          <w:b/>
          <w:bCs/>
          <w:color w:val="000000"/>
          <w:sz w:val="21"/>
          <w:szCs w:val="21"/>
        </w:rPr>
        <w:t>POOBLASTILO</w:t>
      </w:r>
    </w:p>
    <w:p w14:paraId="31016DC4" w14:textId="77777777" w:rsidR="005F3799" w:rsidRDefault="00AD3EDA">
      <w:pPr>
        <w:spacing w:before="225" w:after="225" w:line="240" w:lineRule="auto"/>
        <w:jc w:val="both"/>
      </w:pPr>
      <w:r>
        <w:rPr>
          <w:rFonts w:ascii="Arial" w:hAnsi="Arial" w:cs="Arial"/>
          <w:color w:val="000000"/>
          <w:sz w:val="18"/>
          <w:szCs w:val="18"/>
        </w:rPr>
        <w:t>Pooblaščamo naročnika KOMUNALA RADGONA d.o.o.,Partizanska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F3799" w14:paraId="67FC50B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CD08C" w14:textId="77777777" w:rsidR="005F3799" w:rsidRDefault="00AD3ED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94442" w14:textId="77777777" w:rsidR="005F3799" w:rsidRDefault="00AD3EDA">
            <w:r>
              <w:rPr>
                <w:rFonts w:ascii="Arial" w:hAnsi="Arial" w:cs="Arial"/>
                <w:color w:val="000000"/>
                <w:position w:val="-2"/>
                <w:sz w:val="18"/>
                <w:szCs w:val="18"/>
              </w:rPr>
              <w:t> </w:t>
            </w:r>
          </w:p>
        </w:tc>
      </w:tr>
      <w:tr w:rsidR="005F3799" w14:paraId="0087431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0A9C2" w14:textId="77777777" w:rsidR="005F3799" w:rsidRDefault="00AD3ED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D634C" w14:textId="77777777" w:rsidR="005F3799" w:rsidRDefault="00AD3EDA">
            <w:r>
              <w:rPr>
                <w:rFonts w:ascii="Arial" w:hAnsi="Arial" w:cs="Arial"/>
                <w:color w:val="000000"/>
                <w:position w:val="-2"/>
                <w:sz w:val="18"/>
                <w:szCs w:val="18"/>
              </w:rPr>
              <w:t> </w:t>
            </w:r>
          </w:p>
        </w:tc>
      </w:tr>
      <w:tr w:rsidR="005F3799" w14:paraId="784210A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47861" w14:textId="77777777" w:rsidR="005F3799" w:rsidRDefault="00AD3ED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B0A96" w14:textId="77777777" w:rsidR="005F3799" w:rsidRDefault="00AD3EDA">
            <w:r>
              <w:rPr>
                <w:rFonts w:ascii="Arial" w:hAnsi="Arial" w:cs="Arial"/>
                <w:color w:val="000000"/>
                <w:position w:val="-2"/>
                <w:sz w:val="18"/>
                <w:szCs w:val="18"/>
              </w:rPr>
              <w:t> </w:t>
            </w:r>
          </w:p>
        </w:tc>
      </w:tr>
      <w:tr w:rsidR="005F3799" w14:paraId="1E2A1E1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4DF4F" w14:textId="77777777" w:rsidR="005F3799" w:rsidRDefault="00AD3ED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7A60E" w14:textId="77777777" w:rsidR="005F3799" w:rsidRDefault="00AD3EDA">
            <w:r>
              <w:rPr>
                <w:rFonts w:ascii="Arial" w:hAnsi="Arial" w:cs="Arial"/>
                <w:color w:val="000000"/>
                <w:position w:val="-2"/>
                <w:sz w:val="18"/>
                <w:szCs w:val="18"/>
              </w:rPr>
              <w:t> </w:t>
            </w:r>
          </w:p>
        </w:tc>
      </w:tr>
      <w:tr w:rsidR="005F3799" w14:paraId="1172F9F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0F1E8" w14:textId="77777777" w:rsidR="005F3799" w:rsidRDefault="00AD3EDA">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D28CB" w14:textId="77777777" w:rsidR="005F3799" w:rsidRDefault="00AD3EDA">
            <w:r>
              <w:rPr>
                <w:rFonts w:ascii="Arial" w:hAnsi="Arial" w:cs="Arial"/>
                <w:color w:val="000000"/>
                <w:position w:val="-2"/>
                <w:sz w:val="18"/>
                <w:szCs w:val="18"/>
              </w:rPr>
              <w:t> </w:t>
            </w:r>
          </w:p>
        </w:tc>
      </w:tr>
    </w:tbl>
    <w:p w14:paraId="02EB78AF" w14:textId="77777777" w:rsidR="005F3799" w:rsidRDefault="00AD3ED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F3799" w14:paraId="74C3F1CF" w14:textId="77777777">
        <w:tc>
          <w:tcPr>
            <w:tcW w:w="4080" w:type="dxa"/>
            <w:tcMar>
              <w:top w:w="75" w:type="dxa"/>
              <w:bottom w:w="75" w:type="dxa"/>
            </w:tcMar>
            <w:vAlign w:val="center"/>
          </w:tcPr>
          <w:p w14:paraId="1E8174CB" w14:textId="77777777" w:rsidR="005F3799" w:rsidRDefault="00AD3EDA">
            <w:r>
              <w:rPr>
                <w:rFonts w:ascii="Arial" w:hAnsi="Arial" w:cs="Arial"/>
                <w:color w:val="000000"/>
                <w:position w:val="-2"/>
                <w:sz w:val="18"/>
                <w:szCs w:val="18"/>
              </w:rPr>
              <w:t>Kraj in datum:</w:t>
            </w:r>
          </w:p>
        </w:tc>
        <w:tc>
          <w:tcPr>
            <w:tcW w:w="0" w:type="auto"/>
            <w:tcMar>
              <w:top w:w="75" w:type="dxa"/>
              <w:bottom w:w="75" w:type="dxa"/>
            </w:tcMar>
            <w:vAlign w:val="center"/>
          </w:tcPr>
          <w:p w14:paraId="676A5175" w14:textId="77777777" w:rsidR="005F3799" w:rsidRDefault="00AD3EDA">
            <w:r>
              <w:rPr>
                <w:rFonts w:ascii="Arial" w:hAnsi="Arial" w:cs="Arial"/>
                <w:color w:val="000000"/>
                <w:position w:val="-2"/>
                <w:sz w:val="18"/>
                <w:szCs w:val="18"/>
              </w:rPr>
              <w:t>Ime in priimek: _____________________</w:t>
            </w:r>
          </w:p>
        </w:tc>
      </w:tr>
      <w:tr w:rsidR="005F3799" w14:paraId="592CCF0F" w14:textId="77777777">
        <w:tc>
          <w:tcPr>
            <w:tcW w:w="4080" w:type="dxa"/>
            <w:tcMar>
              <w:top w:w="75" w:type="dxa"/>
              <w:bottom w:w="75" w:type="dxa"/>
            </w:tcMar>
            <w:vAlign w:val="center"/>
          </w:tcPr>
          <w:p w14:paraId="1C207927" w14:textId="77777777" w:rsidR="005F3799" w:rsidRDefault="00AD3EDA">
            <w:r>
              <w:rPr>
                <w:rFonts w:ascii="Arial" w:hAnsi="Arial" w:cs="Arial"/>
                <w:color w:val="000000"/>
                <w:position w:val="-2"/>
                <w:sz w:val="18"/>
                <w:szCs w:val="18"/>
              </w:rPr>
              <w:t> </w:t>
            </w:r>
          </w:p>
        </w:tc>
        <w:tc>
          <w:tcPr>
            <w:tcW w:w="0" w:type="auto"/>
            <w:tcMar>
              <w:top w:w="75" w:type="dxa"/>
              <w:bottom w:w="75" w:type="dxa"/>
            </w:tcMar>
            <w:vAlign w:val="center"/>
          </w:tcPr>
          <w:p w14:paraId="24D496D3" w14:textId="77777777" w:rsidR="005F3799" w:rsidRDefault="005F3799"/>
          <w:p w14:paraId="0AAAE556" w14:textId="77777777" w:rsidR="005F3799" w:rsidRDefault="00AD3EDA">
            <w:pPr>
              <w:jc w:val="center"/>
            </w:pPr>
            <w:r>
              <w:rPr>
                <w:rFonts w:ascii="Arial" w:hAnsi="Arial" w:cs="Arial"/>
                <w:color w:val="A9A9A9"/>
                <w:position w:val="-2"/>
                <w:sz w:val="18"/>
                <w:szCs w:val="18"/>
              </w:rPr>
              <w:t>(žig in podpis)</w:t>
            </w:r>
          </w:p>
        </w:tc>
      </w:tr>
    </w:tbl>
    <w:p w14:paraId="271062D8" w14:textId="77777777" w:rsidR="005F3799" w:rsidRDefault="00AD3EDA">
      <w:pPr>
        <w:spacing w:before="225" w:after="225" w:line="240" w:lineRule="auto"/>
        <w:jc w:val="both"/>
      </w:pPr>
      <w:r>
        <w:rPr>
          <w:rFonts w:ascii="Arial" w:hAnsi="Arial" w:cs="Arial"/>
          <w:color w:val="000000"/>
          <w:sz w:val="18"/>
          <w:szCs w:val="18"/>
        </w:rPr>
        <w:t> </w:t>
      </w:r>
    </w:p>
    <w:p w14:paraId="3AACBDA1" w14:textId="77777777" w:rsidR="005F3799" w:rsidRDefault="00AD3EDA">
      <w:pPr>
        <w:spacing w:before="525" w:after="225" w:line="240" w:lineRule="auto"/>
        <w:jc w:val="both"/>
      </w:pPr>
      <w:r>
        <w:rPr>
          <w:rFonts w:ascii="Arial" w:hAnsi="Arial" w:cs="Arial"/>
          <w:color w:val="000000"/>
          <w:sz w:val="18"/>
          <w:szCs w:val="18"/>
        </w:rPr>
        <w:t> </w:t>
      </w:r>
    </w:p>
    <w:p w14:paraId="0FF39611" w14:textId="77777777" w:rsidR="005F3799" w:rsidRDefault="005F3799">
      <w:pPr>
        <w:sectPr w:rsidR="005F3799" w:rsidSect="006E7A2B">
          <w:footerReference w:type="default" r:id="rId16"/>
          <w:pgSz w:w="11906" w:h="16838"/>
          <w:pgMar w:top="1418" w:right="1418" w:bottom="1418" w:left="1418" w:header="567" w:footer="596" w:gutter="0"/>
          <w:cols w:space="708"/>
          <w:docGrid w:linePitch="360"/>
        </w:sectPr>
      </w:pPr>
    </w:p>
    <w:p w14:paraId="0ED0D615"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7CB1972D" w14:textId="77777777" w:rsidR="00252358" w:rsidRPr="00252358" w:rsidRDefault="00000000" w:rsidP="00252358"/>
    <w:p w14:paraId="4401985A"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C3E8A0B" w14:textId="77777777" w:rsidR="00EB2A75" w:rsidRDefault="00000000" w:rsidP="00EB2A75">
      <w:pPr>
        <w:spacing w:after="120"/>
        <w:rPr>
          <w:rFonts w:ascii="Arial" w:hAnsi="Arial" w:cs="Arial"/>
        </w:rPr>
      </w:pPr>
    </w:p>
    <w:p w14:paraId="56427733" w14:textId="7DB5FD52" w:rsidR="005F3799" w:rsidRDefault="00AD3EDA">
      <w:pPr>
        <w:spacing w:before="225" w:after="225" w:line="240" w:lineRule="auto"/>
        <w:jc w:val="both"/>
      </w:pPr>
      <w:r>
        <w:rPr>
          <w:rFonts w:ascii="Arial" w:hAnsi="Arial" w:cs="Arial"/>
          <w:color w:val="000000"/>
          <w:sz w:val="18"/>
          <w:szCs w:val="18"/>
        </w:rPr>
        <w:t>V zvezi z javnim naročilom »</w:t>
      </w:r>
      <w:r w:rsidR="000C708C" w:rsidRPr="000C708C">
        <w:rPr>
          <w:rFonts w:ascii="Arial" w:hAnsi="Arial" w:cs="Arial"/>
          <w:color w:val="000000"/>
          <w:sz w:val="18"/>
          <w:szCs w:val="18"/>
        </w:rPr>
        <w:t>Vzdrževanje javnih zelenih površin TŠC Trate, Mestnega parka in pasjega parka ter čiščenje objektov Stadion, telovadnice Partizan in Večnamenske športne dvorane ob OŠ Gornja Radgona</w:t>
      </w:r>
      <w:r>
        <w:rPr>
          <w:rFonts w:ascii="Arial" w:hAnsi="Arial" w:cs="Arial"/>
          <w:color w:val="000000"/>
          <w:sz w:val="18"/>
          <w:szCs w:val="18"/>
        </w:rPr>
        <w:t>«,</w:t>
      </w:r>
    </w:p>
    <w:p w14:paraId="4EE3CA00" w14:textId="77777777" w:rsidR="005F3799" w:rsidRDefault="00AD3ED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3C9401D" w14:textId="77777777" w:rsidR="005F3799" w:rsidRDefault="00AD3EDA">
      <w:pPr>
        <w:spacing w:before="225" w:after="225" w:line="240" w:lineRule="auto"/>
        <w:jc w:val="both"/>
      </w:pPr>
      <w:r>
        <w:rPr>
          <w:rFonts w:ascii="Arial" w:hAnsi="Arial" w:cs="Arial"/>
          <w:color w:val="000000"/>
          <w:sz w:val="18"/>
          <w:szCs w:val="18"/>
        </w:rPr>
        <w:t>Izjavljamo (ustrezno označi):</w:t>
      </w:r>
    </w:p>
    <w:p w14:paraId="2AAD5168" w14:textId="77777777" w:rsidR="005F3799" w:rsidRDefault="00AD3ED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618D773" w14:textId="77777777" w:rsidR="005F3799" w:rsidRDefault="00AD3EDA">
      <w:pPr>
        <w:spacing w:before="225" w:after="225" w:line="240" w:lineRule="auto"/>
        <w:jc w:val="both"/>
      </w:pPr>
      <w:r>
        <w:rPr>
          <w:rFonts w:ascii="Arial" w:hAnsi="Arial" w:cs="Arial"/>
          <w:color w:val="000000"/>
          <w:sz w:val="18"/>
          <w:szCs w:val="18"/>
        </w:rPr>
        <w:t>[   ] NE zahtevamo izvedbe neposrednih plačil.</w:t>
      </w:r>
    </w:p>
    <w:p w14:paraId="120E3A5C" w14:textId="77777777" w:rsidR="005F3799" w:rsidRDefault="00AD3EDA">
      <w:pPr>
        <w:spacing w:before="225" w:after="225" w:line="240" w:lineRule="auto"/>
        <w:jc w:val="both"/>
      </w:pPr>
      <w:r>
        <w:rPr>
          <w:rFonts w:ascii="Arial" w:hAnsi="Arial" w:cs="Arial"/>
          <w:color w:val="000000"/>
          <w:sz w:val="18"/>
          <w:szCs w:val="18"/>
        </w:rPr>
        <w:t> </w:t>
      </w:r>
    </w:p>
    <w:p w14:paraId="46E19E42" w14:textId="77777777" w:rsidR="005F3799" w:rsidRDefault="00AD3ED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F3799" w14:paraId="23E6EFA9" w14:textId="77777777">
        <w:tc>
          <w:tcPr>
            <w:tcW w:w="4080" w:type="dxa"/>
            <w:tcMar>
              <w:top w:w="75" w:type="dxa"/>
              <w:bottom w:w="75" w:type="dxa"/>
            </w:tcMar>
            <w:vAlign w:val="center"/>
          </w:tcPr>
          <w:p w14:paraId="588124B7" w14:textId="77777777" w:rsidR="005F3799" w:rsidRDefault="00AD3EDA">
            <w:r>
              <w:rPr>
                <w:rFonts w:ascii="Arial" w:hAnsi="Arial" w:cs="Arial"/>
                <w:color w:val="000000"/>
                <w:position w:val="-2"/>
                <w:sz w:val="18"/>
                <w:szCs w:val="18"/>
              </w:rPr>
              <w:t>Kraj in datum:</w:t>
            </w:r>
          </w:p>
        </w:tc>
        <w:tc>
          <w:tcPr>
            <w:tcW w:w="0" w:type="auto"/>
            <w:tcMar>
              <w:top w:w="75" w:type="dxa"/>
              <w:bottom w:w="75" w:type="dxa"/>
            </w:tcMar>
            <w:vAlign w:val="center"/>
          </w:tcPr>
          <w:p w14:paraId="6D6A590B" w14:textId="77777777" w:rsidR="005F3799" w:rsidRDefault="00AD3EDA">
            <w:r>
              <w:rPr>
                <w:rFonts w:ascii="Arial" w:hAnsi="Arial" w:cs="Arial"/>
                <w:color w:val="000000"/>
                <w:position w:val="-2"/>
                <w:sz w:val="18"/>
                <w:szCs w:val="18"/>
              </w:rPr>
              <w:t>Ime in priimek: _____________________</w:t>
            </w:r>
          </w:p>
        </w:tc>
      </w:tr>
      <w:tr w:rsidR="005F3799" w14:paraId="2D63A9B7" w14:textId="77777777">
        <w:tc>
          <w:tcPr>
            <w:tcW w:w="4080" w:type="dxa"/>
            <w:tcMar>
              <w:top w:w="75" w:type="dxa"/>
              <w:bottom w:w="75" w:type="dxa"/>
            </w:tcMar>
            <w:vAlign w:val="center"/>
          </w:tcPr>
          <w:p w14:paraId="6D84F930" w14:textId="77777777" w:rsidR="005F3799" w:rsidRDefault="00AD3EDA">
            <w:r>
              <w:rPr>
                <w:rFonts w:ascii="Arial" w:hAnsi="Arial" w:cs="Arial"/>
                <w:color w:val="000000"/>
                <w:position w:val="-2"/>
                <w:sz w:val="18"/>
                <w:szCs w:val="18"/>
              </w:rPr>
              <w:t> </w:t>
            </w:r>
          </w:p>
        </w:tc>
        <w:tc>
          <w:tcPr>
            <w:tcW w:w="0" w:type="auto"/>
            <w:tcMar>
              <w:top w:w="75" w:type="dxa"/>
              <w:bottom w:w="75" w:type="dxa"/>
            </w:tcMar>
            <w:vAlign w:val="center"/>
          </w:tcPr>
          <w:p w14:paraId="21589BA1" w14:textId="77777777" w:rsidR="005F3799" w:rsidRDefault="005F3799"/>
          <w:p w14:paraId="5F572642" w14:textId="77777777" w:rsidR="005F3799" w:rsidRDefault="00AD3EDA">
            <w:pPr>
              <w:jc w:val="center"/>
            </w:pPr>
            <w:r>
              <w:rPr>
                <w:rFonts w:ascii="Arial" w:hAnsi="Arial" w:cs="Arial"/>
                <w:color w:val="A9A9A9"/>
                <w:position w:val="-2"/>
                <w:sz w:val="18"/>
                <w:szCs w:val="18"/>
              </w:rPr>
              <w:t>(žig in podpis)</w:t>
            </w:r>
          </w:p>
        </w:tc>
      </w:tr>
    </w:tbl>
    <w:p w14:paraId="63728EFF" w14:textId="77777777" w:rsidR="005F3799" w:rsidRDefault="00AD3EDA">
      <w:pPr>
        <w:spacing w:before="225" w:after="225" w:line="240" w:lineRule="auto"/>
        <w:jc w:val="both"/>
      </w:pPr>
      <w:r>
        <w:rPr>
          <w:rFonts w:ascii="Arial" w:hAnsi="Arial" w:cs="Arial"/>
          <w:color w:val="000000"/>
          <w:sz w:val="18"/>
          <w:szCs w:val="18"/>
        </w:rPr>
        <w:t> </w:t>
      </w:r>
    </w:p>
    <w:p w14:paraId="3CE4AB59" w14:textId="77777777" w:rsidR="005F3799" w:rsidRDefault="00AD3EDA">
      <w:pPr>
        <w:spacing w:before="225" w:after="225" w:line="240" w:lineRule="auto"/>
        <w:jc w:val="both"/>
      </w:pPr>
      <w:r>
        <w:rPr>
          <w:rFonts w:ascii="Arial" w:hAnsi="Arial" w:cs="Arial"/>
          <w:color w:val="000000"/>
          <w:sz w:val="18"/>
          <w:szCs w:val="18"/>
        </w:rPr>
        <w:t> </w:t>
      </w:r>
    </w:p>
    <w:p w14:paraId="2B8E3F96" w14:textId="77777777" w:rsidR="005F3799" w:rsidRDefault="00AD3EDA">
      <w:pPr>
        <w:spacing w:before="225" w:after="225" w:line="240" w:lineRule="auto"/>
        <w:jc w:val="both"/>
      </w:pPr>
      <w:r>
        <w:rPr>
          <w:rFonts w:ascii="Arial" w:hAnsi="Arial" w:cs="Arial"/>
          <w:color w:val="000000"/>
          <w:sz w:val="18"/>
          <w:szCs w:val="18"/>
        </w:rPr>
        <w:t> </w:t>
      </w:r>
    </w:p>
    <w:p w14:paraId="0B2A378F" w14:textId="77777777" w:rsidR="005F3799" w:rsidRDefault="00AD3EDA">
      <w:pPr>
        <w:spacing w:before="225" w:after="225" w:line="240" w:lineRule="auto"/>
        <w:jc w:val="both"/>
      </w:pPr>
      <w:r>
        <w:rPr>
          <w:rFonts w:ascii="Arial" w:hAnsi="Arial" w:cs="Arial"/>
          <w:b/>
          <w:bCs/>
          <w:i/>
          <w:iCs/>
          <w:color w:val="000000"/>
          <w:sz w:val="18"/>
          <w:szCs w:val="18"/>
          <w:u w:val="single"/>
        </w:rPr>
        <w:t>Opomba:</w:t>
      </w:r>
    </w:p>
    <w:p w14:paraId="6DA22929" w14:textId="77777777" w:rsidR="005F3799" w:rsidRDefault="00AD3EDA">
      <w:pPr>
        <w:spacing w:before="225" w:after="225" w:line="240" w:lineRule="auto"/>
        <w:jc w:val="both"/>
      </w:pPr>
      <w:r>
        <w:rPr>
          <w:rFonts w:ascii="Arial" w:hAnsi="Arial" w:cs="Arial"/>
          <w:i/>
          <w:iCs/>
          <w:color w:val="000000"/>
          <w:sz w:val="18"/>
          <w:szCs w:val="18"/>
        </w:rPr>
        <w:t>V primeru večjega števila podizvajalcev se obrazec fotokopira.</w:t>
      </w:r>
    </w:p>
    <w:p w14:paraId="0111FD4A" w14:textId="77777777" w:rsidR="005F3799" w:rsidRDefault="005F3799">
      <w:pPr>
        <w:sectPr w:rsidR="005F3799" w:rsidSect="006E7A2B">
          <w:footerReference w:type="default" r:id="rId17"/>
          <w:pgSz w:w="11906" w:h="16838"/>
          <w:pgMar w:top="1418" w:right="1418" w:bottom="1418" w:left="1418" w:header="567" w:footer="596" w:gutter="0"/>
          <w:cols w:space="708"/>
          <w:docGrid w:linePitch="360"/>
        </w:sectPr>
      </w:pPr>
    </w:p>
    <w:p w14:paraId="2A2EA8DF"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5B113433" w14:textId="77777777" w:rsidR="00252358" w:rsidRPr="00252358" w:rsidRDefault="00000000" w:rsidP="00252358"/>
    <w:p w14:paraId="3E0C6EEB"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E07FC31" w14:textId="77777777" w:rsidR="00EB2A75" w:rsidRDefault="00000000" w:rsidP="00EB2A75">
      <w:pPr>
        <w:spacing w:after="120"/>
        <w:rPr>
          <w:rFonts w:ascii="Arial" w:hAnsi="Arial" w:cs="Arial"/>
        </w:rPr>
      </w:pPr>
    </w:p>
    <w:p w14:paraId="1362E74E" w14:textId="3C0C4627" w:rsidR="005F3799" w:rsidRDefault="00AD3EDA">
      <w:pPr>
        <w:spacing w:before="225" w:after="225" w:line="240" w:lineRule="auto"/>
        <w:jc w:val="both"/>
      </w:pPr>
      <w:r>
        <w:rPr>
          <w:rFonts w:ascii="Arial" w:hAnsi="Arial" w:cs="Arial"/>
          <w:color w:val="000000"/>
          <w:sz w:val="18"/>
          <w:szCs w:val="18"/>
        </w:rPr>
        <w:t>Pri izvedbi javnega naročila »</w:t>
      </w:r>
      <w:r w:rsidR="000C708C" w:rsidRPr="000C708C">
        <w:rPr>
          <w:rFonts w:ascii="Arial" w:hAnsi="Arial" w:cs="Arial"/>
          <w:b/>
          <w:bCs/>
          <w:color w:val="000000"/>
          <w:sz w:val="18"/>
          <w:szCs w:val="18"/>
        </w:rPr>
        <w:t>Vzdrževanje javnih zelenih površin TŠC Trate, Mestnega parka in pasjega parka ter čiščenje objektov Stadion, telovadnice Partizan in Večnamenske športne dvorane ob OŠ Gornja Radgona</w:t>
      </w:r>
      <w:r>
        <w:rPr>
          <w:rFonts w:ascii="Arial" w:hAnsi="Arial" w:cs="Arial"/>
          <w:color w:val="000000"/>
          <w:sz w:val="18"/>
          <w:szCs w:val="18"/>
        </w:rPr>
        <w:t>«,</w:t>
      </w:r>
    </w:p>
    <w:p w14:paraId="5450466B" w14:textId="77777777" w:rsidR="005F3799" w:rsidRDefault="00AD3EDA">
      <w:pPr>
        <w:spacing w:before="225" w:after="225" w:line="240" w:lineRule="auto"/>
        <w:jc w:val="both"/>
      </w:pPr>
      <w:r>
        <w:rPr>
          <w:rFonts w:ascii="Arial" w:hAnsi="Arial" w:cs="Arial"/>
          <w:color w:val="000000"/>
          <w:sz w:val="18"/>
          <w:szCs w:val="18"/>
        </w:rPr>
        <w:t>izjavljamo, da (ustrezno označi in izpolni):</w:t>
      </w:r>
    </w:p>
    <w:p w14:paraId="26AA61B9" w14:textId="77777777" w:rsidR="005F3799" w:rsidRDefault="00AD3EDA">
      <w:pPr>
        <w:spacing w:before="225" w:after="225" w:line="240" w:lineRule="auto"/>
        <w:jc w:val="both"/>
      </w:pPr>
      <w:r>
        <w:rPr>
          <w:rFonts w:ascii="Arial" w:hAnsi="Arial" w:cs="Arial"/>
          <w:b/>
          <w:bCs/>
          <w:color w:val="000000"/>
          <w:sz w:val="18"/>
          <w:szCs w:val="18"/>
        </w:rPr>
        <w:t>[   ] ne nastopamo s podizvajalci</w:t>
      </w:r>
    </w:p>
    <w:p w14:paraId="7173AA6E" w14:textId="77777777" w:rsidR="005F3799" w:rsidRDefault="00AD3ED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F3799" w14:paraId="1A38662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5E2EF3" w14:textId="77777777" w:rsidR="005F3799" w:rsidRDefault="00AD3ED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3C1D2F" w14:textId="77777777" w:rsidR="005F3799" w:rsidRDefault="00AD3EDA">
            <w:r>
              <w:rPr>
                <w:rFonts w:ascii="Arial" w:hAnsi="Arial" w:cs="Arial"/>
                <w:color w:val="000000"/>
                <w:position w:val="-2"/>
                <w:sz w:val="18"/>
                <w:szCs w:val="18"/>
              </w:rPr>
              <w:t> </w:t>
            </w:r>
          </w:p>
        </w:tc>
      </w:tr>
      <w:tr w:rsidR="005F3799" w14:paraId="4B8A2C9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B28922" w14:textId="77777777" w:rsidR="005F3799" w:rsidRDefault="00AD3ED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4396F8" w14:textId="77777777" w:rsidR="005F3799" w:rsidRDefault="00AD3EDA">
            <w:pPr>
              <w:spacing w:before="135" w:after="135"/>
              <w:jc w:val="both"/>
              <w:textAlignment w:val="center"/>
            </w:pPr>
            <w:r>
              <w:rPr>
                <w:rFonts w:ascii="Arial" w:hAnsi="Arial" w:cs="Arial"/>
                <w:color w:val="000000"/>
                <w:position w:val="-2"/>
                <w:sz w:val="18"/>
                <w:szCs w:val="18"/>
              </w:rPr>
              <w:t>Opis del, ki jih bo izvedel podizvajalec:</w:t>
            </w:r>
          </w:p>
          <w:p w14:paraId="28039C16" w14:textId="77777777" w:rsidR="005F3799" w:rsidRDefault="00AD3EDA">
            <w:pPr>
              <w:spacing w:before="135" w:after="135"/>
              <w:jc w:val="both"/>
              <w:textAlignment w:val="center"/>
            </w:pPr>
            <w:r>
              <w:rPr>
                <w:rFonts w:ascii="Arial" w:hAnsi="Arial" w:cs="Arial"/>
                <w:color w:val="000000"/>
                <w:position w:val="-2"/>
                <w:sz w:val="18"/>
                <w:szCs w:val="18"/>
              </w:rPr>
              <w:t> </w:t>
            </w:r>
          </w:p>
          <w:p w14:paraId="2D87BDD4" w14:textId="77777777" w:rsidR="005F3799" w:rsidRDefault="00AD3ED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F3799" w14:paraId="2502B11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DD1D4F" w14:textId="77777777" w:rsidR="005F3799" w:rsidRDefault="00AD3ED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BA169F" w14:textId="77777777" w:rsidR="005F3799" w:rsidRDefault="00AD3EDA">
            <w:r>
              <w:rPr>
                <w:rFonts w:ascii="Arial" w:hAnsi="Arial" w:cs="Arial"/>
                <w:color w:val="000000"/>
                <w:position w:val="-2"/>
                <w:sz w:val="18"/>
                <w:szCs w:val="18"/>
              </w:rPr>
              <w:t> </w:t>
            </w:r>
          </w:p>
        </w:tc>
      </w:tr>
      <w:tr w:rsidR="005F3799" w14:paraId="7308560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4FDB2C" w14:textId="77777777" w:rsidR="005F3799" w:rsidRDefault="00AD3ED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982CCE" w14:textId="77777777" w:rsidR="005F3799" w:rsidRDefault="00AD3EDA">
            <w:pPr>
              <w:spacing w:before="135" w:after="135"/>
              <w:jc w:val="both"/>
              <w:textAlignment w:val="center"/>
            </w:pPr>
            <w:r>
              <w:rPr>
                <w:rFonts w:ascii="Arial" w:hAnsi="Arial" w:cs="Arial"/>
                <w:color w:val="000000"/>
                <w:position w:val="-2"/>
                <w:sz w:val="18"/>
                <w:szCs w:val="18"/>
              </w:rPr>
              <w:t>Opis del, ki jih bo izvedel podizvajalec:</w:t>
            </w:r>
          </w:p>
          <w:p w14:paraId="3DFBC48F" w14:textId="77777777" w:rsidR="005F3799" w:rsidRDefault="00AD3EDA">
            <w:pPr>
              <w:spacing w:before="135" w:after="135"/>
              <w:jc w:val="both"/>
              <w:textAlignment w:val="center"/>
            </w:pPr>
            <w:r>
              <w:rPr>
                <w:rFonts w:ascii="Arial" w:hAnsi="Arial" w:cs="Arial"/>
                <w:color w:val="000000"/>
                <w:position w:val="-2"/>
                <w:sz w:val="18"/>
                <w:szCs w:val="18"/>
              </w:rPr>
              <w:t> </w:t>
            </w:r>
          </w:p>
          <w:p w14:paraId="7EB08719" w14:textId="77777777" w:rsidR="005F3799" w:rsidRDefault="00AD3EDA">
            <w:pPr>
              <w:spacing w:before="135" w:after="135"/>
              <w:jc w:val="both"/>
              <w:textAlignment w:val="center"/>
            </w:pPr>
            <w:r>
              <w:rPr>
                <w:rFonts w:ascii="Arial" w:hAnsi="Arial" w:cs="Arial"/>
                <w:color w:val="000000"/>
                <w:position w:val="-2"/>
                <w:sz w:val="18"/>
                <w:szCs w:val="18"/>
              </w:rPr>
              <w:t>% končne ponudbe vrednosti, ki jo bo izvedel podizvajalec: ____</w:t>
            </w:r>
          </w:p>
          <w:p w14:paraId="553BD287" w14:textId="77777777" w:rsidR="005F3799" w:rsidRDefault="00AD3EDA">
            <w:pPr>
              <w:spacing w:before="135" w:after="135"/>
              <w:jc w:val="both"/>
              <w:textAlignment w:val="center"/>
            </w:pPr>
            <w:r>
              <w:rPr>
                <w:rFonts w:ascii="Arial" w:hAnsi="Arial" w:cs="Arial"/>
                <w:color w:val="000000"/>
                <w:position w:val="-2"/>
                <w:sz w:val="18"/>
                <w:szCs w:val="18"/>
              </w:rPr>
              <w:t> </w:t>
            </w:r>
          </w:p>
        </w:tc>
      </w:tr>
    </w:tbl>
    <w:p w14:paraId="21D9A509" w14:textId="77777777" w:rsidR="005F3799" w:rsidRDefault="00AD3ED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59D1739" w14:textId="77777777" w:rsidR="005F3799" w:rsidRDefault="00AD3EDA">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F3799" w14:paraId="0242ED46" w14:textId="77777777">
        <w:tc>
          <w:tcPr>
            <w:tcW w:w="4080" w:type="dxa"/>
            <w:tcMar>
              <w:top w:w="135" w:type="dxa"/>
              <w:bottom w:w="135" w:type="dxa"/>
            </w:tcMar>
            <w:vAlign w:val="center"/>
          </w:tcPr>
          <w:p w14:paraId="6690AE16" w14:textId="77777777" w:rsidR="005F3799" w:rsidRDefault="00AD3EDA">
            <w:r>
              <w:rPr>
                <w:rFonts w:ascii="Arial" w:hAnsi="Arial" w:cs="Arial"/>
                <w:color w:val="000000"/>
                <w:position w:val="-2"/>
                <w:sz w:val="18"/>
                <w:szCs w:val="18"/>
              </w:rPr>
              <w:t>Kraj in datum:</w:t>
            </w:r>
          </w:p>
        </w:tc>
        <w:tc>
          <w:tcPr>
            <w:tcW w:w="0" w:type="auto"/>
            <w:tcMar>
              <w:top w:w="135" w:type="dxa"/>
              <w:bottom w:w="135" w:type="dxa"/>
            </w:tcMar>
            <w:vAlign w:val="center"/>
          </w:tcPr>
          <w:p w14:paraId="57736DAA" w14:textId="77777777" w:rsidR="005F3799" w:rsidRDefault="00AD3EDA">
            <w:r>
              <w:rPr>
                <w:rFonts w:ascii="Arial" w:hAnsi="Arial" w:cs="Arial"/>
                <w:color w:val="000000"/>
                <w:position w:val="-2"/>
                <w:sz w:val="18"/>
                <w:szCs w:val="18"/>
              </w:rPr>
              <w:t>Ime in priimek: _____________________</w:t>
            </w:r>
          </w:p>
        </w:tc>
      </w:tr>
      <w:tr w:rsidR="005F3799" w14:paraId="5CE31139" w14:textId="77777777">
        <w:tc>
          <w:tcPr>
            <w:tcW w:w="4080" w:type="dxa"/>
            <w:tcMar>
              <w:top w:w="135" w:type="dxa"/>
              <w:bottom w:w="135" w:type="dxa"/>
            </w:tcMar>
            <w:vAlign w:val="center"/>
          </w:tcPr>
          <w:p w14:paraId="5C955A17" w14:textId="77777777" w:rsidR="005F3799" w:rsidRDefault="00AD3EDA">
            <w:r>
              <w:rPr>
                <w:rFonts w:ascii="Arial" w:hAnsi="Arial" w:cs="Arial"/>
                <w:color w:val="000000"/>
                <w:position w:val="-2"/>
                <w:sz w:val="18"/>
                <w:szCs w:val="18"/>
              </w:rPr>
              <w:t> </w:t>
            </w:r>
          </w:p>
        </w:tc>
        <w:tc>
          <w:tcPr>
            <w:tcW w:w="0" w:type="auto"/>
            <w:tcMar>
              <w:top w:w="135" w:type="dxa"/>
              <w:bottom w:w="135" w:type="dxa"/>
            </w:tcMar>
            <w:vAlign w:val="center"/>
          </w:tcPr>
          <w:p w14:paraId="68ADFF05" w14:textId="77777777" w:rsidR="005F3799" w:rsidRDefault="005F3799"/>
          <w:p w14:paraId="761D4B6A" w14:textId="77777777" w:rsidR="005F3799" w:rsidRDefault="00AD3EDA">
            <w:pPr>
              <w:jc w:val="center"/>
            </w:pPr>
            <w:r>
              <w:rPr>
                <w:rFonts w:ascii="Arial" w:hAnsi="Arial" w:cs="Arial"/>
                <w:color w:val="A9A9A9"/>
                <w:position w:val="-2"/>
                <w:sz w:val="18"/>
                <w:szCs w:val="18"/>
              </w:rPr>
              <w:t>(žig in podpis)</w:t>
            </w:r>
          </w:p>
        </w:tc>
      </w:tr>
    </w:tbl>
    <w:p w14:paraId="0E18B152" w14:textId="77777777" w:rsidR="005F3799" w:rsidRDefault="00AD3ED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45742B2" w14:textId="77777777" w:rsidR="005F3799" w:rsidRDefault="005F3799">
      <w:pPr>
        <w:sectPr w:rsidR="005F3799" w:rsidSect="006E7A2B">
          <w:footerReference w:type="default" r:id="rId18"/>
          <w:pgSz w:w="11906" w:h="16838"/>
          <w:pgMar w:top="1418" w:right="1418" w:bottom="1418" w:left="1418" w:header="567" w:footer="596" w:gutter="0"/>
          <w:cols w:space="708"/>
          <w:docGrid w:linePitch="360"/>
        </w:sectPr>
      </w:pPr>
    </w:p>
    <w:p w14:paraId="02A69171" w14:textId="77777777" w:rsidR="00252358" w:rsidRPr="00590863" w:rsidRDefault="00AD3EDA"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4B26494F" w14:textId="77777777" w:rsidR="00252358" w:rsidRPr="00252358" w:rsidRDefault="00000000" w:rsidP="00252358"/>
    <w:p w14:paraId="16D72A74" w14:textId="77777777" w:rsidR="00EB2A75" w:rsidRDefault="00AD3ED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7846AF2" w14:textId="77777777" w:rsidR="00EB2A75" w:rsidRDefault="00000000" w:rsidP="00EB2A75">
      <w:pPr>
        <w:spacing w:after="120"/>
        <w:rPr>
          <w:rFonts w:ascii="Arial" w:hAnsi="Arial" w:cs="Arial"/>
        </w:rPr>
      </w:pPr>
    </w:p>
    <w:p w14:paraId="0E07B8B5" w14:textId="77777777" w:rsidR="005F3799" w:rsidRDefault="00AD3ED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945B5B8" w14:textId="77777777" w:rsidR="005F3799" w:rsidRDefault="00AD3ED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F3799" w14:paraId="63DC33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935FF" w14:textId="77777777" w:rsidR="005F3799" w:rsidRDefault="00AD3EDA">
            <w:pPr>
              <w:spacing w:before="135" w:after="135"/>
              <w:jc w:val="both"/>
              <w:textAlignment w:val="center"/>
            </w:pPr>
            <w:r>
              <w:rPr>
                <w:rFonts w:ascii="Arial" w:hAnsi="Arial" w:cs="Arial"/>
                <w:b/>
                <w:bCs/>
                <w:color w:val="000000"/>
                <w:position w:val="-2"/>
                <w:sz w:val="18"/>
                <w:szCs w:val="18"/>
              </w:rPr>
              <w:t>Ime in priimek</w:t>
            </w:r>
          </w:p>
          <w:p w14:paraId="137975E5" w14:textId="77777777" w:rsidR="005F3799" w:rsidRDefault="00AD3EDA">
            <w:pPr>
              <w:spacing w:before="135" w:after="135"/>
              <w:jc w:val="both"/>
              <w:textAlignment w:val="center"/>
            </w:pPr>
            <w:r>
              <w:rPr>
                <w:rFonts w:ascii="Arial" w:hAnsi="Arial" w:cs="Arial"/>
                <w:b/>
                <w:bCs/>
                <w:color w:val="000000"/>
                <w:position w:val="-2"/>
                <w:sz w:val="18"/>
                <w:szCs w:val="18"/>
              </w:rPr>
              <w:t>ali</w:t>
            </w:r>
          </w:p>
          <w:p w14:paraId="35AC8824" w14:textId="77777777" w:rsidR="005F3799" w:rsidRDefault="00AD3ED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F9E87" w14:textId="77777777" w:rsidR="005F3799" w:rsidRDefault="00AD3EDA">
            <w:pPr>
              <w:spacing w:before="135" w:after="135"/>
              <w:jc w:val="both"/>
              <w:textAlignment w:val="center"/>
            </w:pPr>
            <w:r>
              <w:rPr>
                <w:rFonts w:ascii="Arial" w:hAnsi="Arial" w:cs="Arial"/>
                <w:b/>
                <w:bCs/>
                <w:color w:val="000000"/>
                <w:position w:val="-2"/>
                <w:sz w:val="18"/>
                <w:szCs w:val="18"/>
              </w:rPr>
              <w:t>Naslov prebivališča</w:t>
            </w:r>
          </w:p>
          <w:p w14:paraId="21A16588" w14:textId="77777777" w:rsidR="005F3799" w:rsidRDefault="00AD3EDA">
            <w:pPr>
              <w:spacing w:before="135" w:after="135"/>
              <w:jc w:val="both"/>
              <w:textAlignment w:val="center"/>
            </w:pPr>
            <w:r>
              <w:rPr>
                <w:rFonts w:ascii="Arial" w:hAnsi="Arial" w:cs="Arial"/>
                <w:b/>
                <w:bCs/>
                <w:color w:val="000000"/>
                <w:position w:val="-2"/>
                <w:sz w:val="18"/>
                <w:szCs w:val="18"/>
              </w:rPr>
              <w:t>ali</w:t>
            </w:r>
          </w:p>
          <w:p w14:paraId="47C0C6A2" w14:textId="77777777" w:rsidR="005F3799" w:rsidRDefault="00AD3ED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0FF7B" w14:textId="77777777" w:rsidR="005F3799" w:rsidRDefault="00AD3EDA">
            <w:pPr>
              <w:spacing w:before="135" w:after="135"/>
              <w:jc w:val="both"/>
              <w:textAlignment w:val="center"/>
            </w:pPr>
            <w:r>
              <w:rPr>
                <w:rFonts w:ascii="Arial" w:hAnsi="Arial" w:cs="Arial"/>
                <w:b/>
                <w:bCs/>
                <w:color w:val="000000"/>
                <w:position w:val="-2"/>
                <w:sz w:val="18"/>
                <w:szCs w:val="18"/>
              </w:rPr>
              <w:t>Delež lastništva</w:t>
            </w:r>
          </w:p>
          <w:p w14:paraId="5AA5E839" w14:textId="77777777" w:rsidR="005F3799" w:rsidRDefault="00AD3EDA">
            <w:pPr>
              <w:spacing w:before="135" w:after="135"/>
              <w:jc w:val="both"/>
              <w:textAlignment w:val="center"/>
            </w:pPr>
            <w:r>
              <w:rPr>
                <w:rFonts w:ascii="Arial" w:hAnsi="Arial" w:cs="Arial"/>
                <w:b/>
                <w:bCs/>
                <w:color w:val="000000"/>
                <w:position w:val="-2"/>
                <w:sz w:val="18"/>
                <w:szCs w:val="18"/>
              </w:rPr>
              <w:t>ali</w:t>
            </w:r>
          </w:p>
          <w:p w14:paraId="29CACB0B" w14:textId="77777777" w:rsidR="005F3799" w:rsidRDefault="00AD3EDA">
            <w:pPr>
              <w:spacing w:before="135" w:after="135"/>
              <w:jc w:val="both"/>
              <w:textAlignment w:val="center"/>
            </w:pPr>
            <w:r>
              <w:rPr>
                <w:rFonts w:ascii="Arial" w:hAnsi="Arial" w:cs="Arial"/>
                <w:b/>
                <w:bCs/>
                <w:color w:val="000000"/>
                <w:position w:val="-2"/>
                <w:sz w:val="18"/>
                <w:szCs w:val="18"/>
              </w:rPr>
              <w:t>Delež lastništva gospodarskega subjekta</w:t>
            </w:r>
          </w:p>
        </w:tc>
      </w:tr>
      <w:tr w:rsidR="005F3799" w14:paraId="5270E1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FBC4C"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A77CDD"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DE82D" w14:textId="77777777" w:rsidR="005F3799" w:rsidRDefault="00AD3EDA">
            <w:pPr>
              <w:spacing w:before="135" w:after="135"/>
              <w:jc w:val="both"/>
              <w:textAlignment w:val="center"/>
            </w:pPr>
            <w:r>
              <w:rPr>
                <w:rFonts w:ascii="Arial" w:hAnsi="Arial" w:cs="Arial"/>
                <w:color w:val="000000"/>
                <w:position w:val="-2"/>
                <w:sz w:val="18"/>
                <w:szCs w:val="18"/>
              </w:rPr>
              <w:t> </w:t>
            </w:r>
          </w:p>
        </w:tc>
      </w:tr>
      <w:tr w:rsidR="005F3799" w14:paraId="6DFDCA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920C8"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B7498"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4C02F" w14:textId="77777777" w:rsidR="005F3799" w:rsidRDefault="00AD3EDA">
            <w:pPr>
              <w:spacing w:before="135" w:after="135"/>
              <w:jc w:val="both"/>
              <w:textAlignment w:val="center"/>
            </w:pPr>
            <w:r>
              <w:rPr>
                <w:rFonts w:ascii="Arial" w:hAnsi="Arial" w:cs="Arial"/>
                <w:color w:val="000000"/>
                <w:position w:val="-2"/>
                <w:sz w:val="18"/>
                <w:szCs w:val="18"/>
              </w:rPr>
              <w:t> </w:t>
            </w:r>
          </w:p>
        </w:tc>
      </w:tr>
      <w:tr w:rsidR="005F3799" w14:paraId="7B686A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F75C2"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56FB6"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B89F7" w14:textId="77777777" w:rsidR="005F3799" w:rsidRDefault="00AD3EDA">
            <w:pPr>
              <w:spacing w:before="135" w:after="135"/>
              <w:jc w:val="both"/>
              <w:textAlignment w:val="center"/>
            </w:pPr>
            <w:r>
              <w:rPr>
                <w:rFonts w:ascii="Arial" w:hAnsi="Arial" w:cs="Arial"/>
                <w:color w:val="000000"/>
                <w:position w:val="-2"/>
                <w:sz w:val="18"/>
                <w:szCs w:val="18"/>
              </w:rPr>
              <w:t> </w:t>
            </w:r>
          </w:p>
        </w:tc>
      </w:tr>
      <w:tr w:rsidR="005F3799" w14:paraId="65981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CACAB"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91C2C"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AAE28" w14:textId="77777777" w:rsidR="005F3799" w:rsidRDefault="00AD3EDA">
            <w:pPr>
              <w:spacing w:before="135" w:after="135"/>
              <w:jc w:val="both"/>
              <w:textAlignment w:val="center"/>
            </w:pPr>
            <w:r>
              <w:rPr>
                <w:rFonts w:ascii="Arial" w:hAnsi="Arial" w:cs="Arial"/>
                <w:color w:val="000000"/>
                <w:position w:val="-2"/>
                <w:sz w:val="18"/>
                <w:szCs w:val="18"/>
              </w:rPr>
              <w:t> </w:t>
            </w:r>
          </w:p>
        </w:tc>
      </w:tr>
    </w:tbl>
    <w:p w14:paraId="17A54A94" w14:textId="77777777" w:rsidR="005F3799" w:rsidRDefault="00AD3ED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F3799" w14:paraId="7858C6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ADED1" w14:textId="77777777" w:rsidR="005F3799" w:rsidRDefault="00AD3ED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2C39A" w14:textId="77777777" w:rsidR="005F3799" w:rsidRDefault="00AD3ED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D651" w14:textId="77777777" w:rsidR="005F3799" w:rsidRDefault="00AD3EDA">
            <w:pPr>
              <w:spacing w:before="135" w:after="135"/>
              <w:jc w:val="both"/>
              <w:textAlignment w:val="center"/>
            </w:pPr>
            <w:r>
              <w:rPr>
                <w:rFonts w:ascii="Arial" w:hAnsi="Arial" w:cs="Arial"/>
                <w:b/>
                <w:bCs/>
                <w:color w:val="000000"/>
                <w:position w:val="-2"/>
                <w:sz w:val="18"/>
                <w:szCs w:val="18"/>
              </w:rPr>
              <w:t>Delež lastništva gospodarskega subjekta</w:t>
            </w:r>
          </w:p>
        </w:tc>
      </w:tr>
      <w:tr w:rsidR="005F3799" w14:paraId="60DBCA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41DFB"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BED4DC"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90257" w14:textId="77777777" w:rsidR="005F3799" w:rsidRDefault="00AD3EDA">
            <w:pPr>
              <w:spacing w:before="135" w:after="135"/>
              <w:jc w:val="both"/>
              <w:textAlignment w:val="center"/>
            </w:pPr>
            <w:r>
              <w:rPr>
                <w:rFonts w:ascii="Arial" w:hAnsi="Arial" w:cs="Arial"/>
                <w:color w:val="000000"/>
                <w:position w:val="-2"/>
                <w:sz w:val="18"/>
                <w:szCs w:val="18"/>
              </w:rPr>
              <w:t> </w:t>
            </w:r>
          </w:p>
        </w:tc>
      </w:tr>
      <w:tr w:rsidR="005F3799" w14:paraId="19002EB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52315"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FBC16"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F81B8" w14:textId="77777777" w:rsidR="005F3799" w:rsidRDefault="00AD3EDA">
            <w:pPr>
              <w:spacing w:before="135" w:after="135"/>
              <w:jc w:val="both"/>
              <w:textAlignment w:val="center"/>
            </w:pPr>
            <w:r>
              <w:rPr>
                <w:rFonts w:ascii="Arial" w:hAnsi="Arial" w:cs="Arial"/>
                <w:color w:val="000000"/>
                <w:position w:val="-2"/>
                <w:sz w:val="18"/>
                <w:szCs w:val="18"/>
              </w:rPr>
              <w:t> </w:t>
            </w:r>
          </w:p>
        </w:tc>
      </w:tr>
      <w:tr w:rsidR="005F3799" w14:paraId="4A6702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CBECE"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0B1A2"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B9B05" w14:textId="77777777" w:rsidR="005F3799" w:rsidRDefault="00AD3EDA">
            <w:pPr>
              <w:spacing w:before="135" w:after="135"/>
              <w:jc w:val="both"/>
              <w:textAlignment w:val="center"/>
            </w:pPr>
            <w:r>
              <w:rPr>
                <w:rFonts w:ascii="Arial" w:hAnsi="Arial" w:cs="Arial"/>
                <w:color w:val="000000"/>
                <w:position w:val="-2"/>
                <w:sz w:val="18"/>
                <w:szCs w:val="18"/>
              </w:rPr>
              <w:t> </w:t>
            </w:r>
          </w:p>
        </w:tc>
      </w:tr>
      <w:tr w:rsidR="005F3799" w14:paraId="719B7C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099B2"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532BA" w14:textId="77777777" w:rsidR="005F3799" w:rsidRDefault="00AD3E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80D85" w14:textId="77777777" w:rsidR="005F3799" w:rsidRDefault="00AD3EDA">
            <w:pPr>
              <w:spacing w:before="135" w:after="135"/>
              <w:jc w:val="both"/>
              <w:textAlignment w:val="center"/>
            </w:pPr>
            <w:r>
              <w:rPr>
                <w:rFonts w:ascii="Arial" w:hAnsi="Arial" w:cs="Arial"/>
                <w:color w:val="000000"/>
                <w:position w:val="-2"/>
                <w:sz w:val="18"/>
                <w:szCs w:val="18"/>
              </w:rPr>
              <w:t> </w:t>
            </w:r>
          </w:p>
        </w:tc>
      </w:tr>
    </w:tbl>
    <w:p w14:paraId="74F8F5BC" w14:textId="77777777" w:rsidR="005F3799" w:rsidRDefault="00AD3ED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F3799" w14:paraId="34CB31DF" w14:textId="77777777">
        <w:tc>
          <w:tcPr>
            <w:tcW w:w="4080" w:type="dxa"/>
            <w:tcMar>
              <w:top w:w="75" w:type="dxa"/>
              <w:bottom w:w="75" w:type="dxa"/>
            </w:tcMar>
            <w:vAlign w:val="center"/>
          </w:tcPr>
          <w:p w14:paraId="0DF83080" w14:textId="77777777" w:rsidR="005F3799" w:rsidRDefault="00AD3EDA">
            <w:r>
              <w:rPr>
                <w:rFonts w:ascii="Arial" w:hAnsi="Arial" w:cs="Arial"/>
                <w:color w:val="000000"/>
                <w:position w:val="-2"/>
                <w:sz w:val="18"/>
                <w:szCs w:val="18"/>
              </w:rPr>
              <w:t>Kraj in datum:</w:t>
            </w:r>
          </w:p>
        </w:tc>
        <w:tc>
          <w:tcPr>
            <w:tcW w:w="0" w:type="auto"/>
            <w:tcMar>
              <w:top w:w="75" w:type="dxa"/>
              <w:bottom w:w="75" w:type="dxa"/>
            </w:tcMar>
            <w:vAlign w:val="center"/>
          </w:tcPr>
          <w:p w14:paraId="05695414" w14:textId="77777777" w:rsidR="005F3799" w:rsidRDefault="00AD3EDA">
            <w:r>
              <w:rPr>
                <w:rFonts w:ascii="Arial" w:hAnsi="Arial" w:cs="Arial"/>
                <w:color w:val="000000"/>
                <w:position w:val="-2"/>
                <w:sz w:val="18"/>
                <w:szCs w:val="18"/>
              </w:rPr>
              <w:t>Ime in priimek: _____________________</w:t>
            </w:r>
          </w:p>
        </w:tc>
      </w:tr>
      <w:tr w:rsidR="005F3799" w14:paraId="51236021" w14:textId="77777777">
        <w:tc>
          <w:tcPr>
            <w:tcW w:w="4080" w:type="dxa"/>
            <w:tcMar>
              <w:top w:w="75" w:type="dxa"/>
              <w:bottom w:w="75" w:type="dxa"/>
            </w:tcMar>
            <w:vAlign w:val="center"/>
          </w:tcPr>
          <w:p w14:paraId="72451119" w14:textId="77777777" w:rsidR="005F3799" w:rsidRDefault="00AD3EDA">
            <w:r>
              <w:rPr>
                <w:rFonts w:ascii="Arial" w:hAnsi="Arial" w:cs="Arial"/>
                <w:color w:val="000000"/>
                <w:position w:val="-2"/>
                <w:sz w:val="18"/>
                <w:szCs w:val="18"/>
              </w:rPr>
              <w:t> </w:t>
            </w:r>
          </w:p>
        </w:tc>
        <w:tc>
          <w:tcPr>
            <w:tcW w:w="0" w:type="auto"/>
            <w:tcMar>
              <w:top w:w="75" w:type="dxa"/>
              <w:bottom w:w="75" w:type="dxa"/>
            </w:tcMar>
            <w:vAlign w:val="center"/>
          </w:tcPr>
          <w:p w14:paraId="5EADEB29" w14:textId="77777777" w:rsidR="005F3799" w:rsidRDefault="00AD3EDA">
            <w:pPr>
              <w:jc w:val="center"/>
            </w:pPr>
            <w:r>
              <w:rPr>
                <w:rFonts w:ascii="Arial" w:hAnsi="Arial" w:cs="Arial"/>
                <w:color w:val="000000"/>
                <w:position w:val="-2"/>
                <w:sz w:val="18"/>
                <w:szCs w:val="18"/>
              </w:rPr>
              <w:t>(žig in podpis)</w:t>
            </w:r>
          </w:p>
        </w:tc>
      </w:tr>
    </w:tbl>
    <w:p w14:paraId="552BC2D4" w14:textId="77777777" w:rsidR="005F3799" w:rsidRDefault="00AD3EDA">
      <w:pPr>
        <w:spacing w:before="225" w:after="225" w:line="240" w:lineRule="auto"/>
        <w:jc w:val="both"/>
      </w:pPr>
      <w:r>
        <w:rPr>
          <w:rFonts w:ascii="Arial" w:hAnsi="Arial" w:cs="Arial"/>
          <w:color w:val="000000"/>
          <w:sz w:val="18"/>
          <w:szCs w:val="18"/>
        </w:rPr>
        <w:t> </w:t>
      </w:r>
    </w:p>
    <w:p w14:paraId="0ADE2DFD" w14:textId="77777777" w:rsidR="005F3799" w:rsidRDefault="00AD3ED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EB6A001" w14:textId="3C2E59A1" w:rsidR="00494E14" w:rsidRPr="00590863" w:rsidRDefault="00494E14" w:rsidP="00494E14">
      <w:pPr>
        <w:spacing w:after="0"/>
        <w:jc w:val="right"/>
        <w:rPr>
          <w:rFonts w:ascii="Arial" w:hAnsi="Arial" w:cs="Arial"/>
          <w:sz w:val="18"/>
          <w:szCs w:val="18"/>
        </w:rPr>
      </w:pPr>
      <w:r>
        <w:br w:type="page"/>
      </w:r>
      <w:r>
        <w:rPr>
          <w:rFonts w:ascii="Arial" w:hAnsi="Arial" w:cs="Arial"/>
          <w:sz w:val="18"/>
          <w:szCs w:val="18"/>
        </w:rPr>
        <w:lastRenderedPageBreak/>
        <w:t>Obrazec št: 13</w:t>
      </w:r>
    </w:p>
    <w:p w14:paraId="4F252632" w14:textId="77777777" w:rsidR="00494E14" w:rsidRPr="00252358" w:rsidRDefault="00494E14" w:rsidP="00494E14"/>
    <w:p w14:paraId="5F373237" w14:textId="5C07137A" w:rsidR="00494E14" w:rsidRDefault="00494E14" w:rsidP="00494E1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Uredba o zelenem javnem naročanju </w:t>
      </w:r>
    </w:p>
    <w:p w14:paraId="638E50F4" w14:textId="77777777" w:rsidR="00494E14" w:rsidRDefault="00494E14" w:rsidP="00494E14"/>
    <w:p w14:paraId="2F0AE6B5" w14:textId="77777777" w:rsidR="00494E14" w:rsidRDefault="00494E14" w:rsidP="00494E14">
      <w:pPr>
        <w:jc w:val="both"/>
        <w:rPr>
          <w:rFonts w:ascii="Arial" w:hAnsi="Arial" w:cs="Arial"/>
          <w:sz w:val="18"/>
          <w:szCs w:val="18"/>
        </w:rPr>
      </w:pPr>
      <w:r w:rsidRPr="00F42D13">
        <w:rPr>
          <w:rFonts w:ascii="Arial" w:hAnsi="Arial" w:cs="Arial"/>
          <w:sz w:val="18"/>
          <w:szCs w:val="18"/>
        </w:rPr>
        <w:t xml:space="preserve">Pod kazensko in materialno odgovornostjo izjavljamo, da smo v </w:t>
      </w:r>
      <w:r>
        <w:rPr>
          <w:rFonts w:ascii="Arial" w:hAnsi="Arial" w:cs="Arial"/>
          <w:sz w:val="18"/>
          <w:szCs w:val="18"/>
        </w:rPr>
        <w:t>ponudbi</w:t>
      </w:r>
      <w:r w:rsidRPr="00F42D13">
        <w:rPr>
          <w:rFonts w:ascii="Arial" w:hAnsi="Arial" w:cs="Arial"/>
          <w:sz w:val="18"/>
          <w:szCs w:val="18"/>
        </w:rPr>
        <w:t xml:space="preserve"> upoštevali vse zahteve in pogoje za izvajanje</w:t>
      </w:r>
      <w:r>
        <w:rPr>
          <w:rFonts w:ascii="Arial" w:hAnsi="Arial" w:cs="Arial"/>
          <w:sz w:val="18"/>
          <w:szCs w:val="18"/>
        </w:rPr>
        <w:t>:</w:t>
      </w:r>
    </w:p>
    <w:p w14:paraId="65C48CD6" w14:textId="0809B777" w:rsidR="00494E14" w:rsidRDefault="00494E14" w:rsidP="00E71A16">
      <w:pPr>
        <w:pStyle w:val="ListParagraph"/>
        <w:numPr>
          <w:ilvl w:val="0"/>
          <w:numId w:val="27"/>
        </w:numPr>
        <w:jc w:val="both"/>
        <w:rPr>
          <w:rFonts w:ascii="Arial" w:hAnsi="Arial" w:cs="Arial"/>
          <w:sz w:val="18"/>
          <w:szCs w:val="18"/>
        </w:rPr>
      </w:pPr>
      <w:r w:rsidRPr="00494E14">
        <w:rPr>
          <w:rFonts w:ascii="Arial" w:hAnsi="Arial" w:cs="Arial"/>
          <w:sz w:val="18"/>
          <w:szCs w:val="18"/>
        </w:rPr>
        <w:t xml:space="preserve">vrtnarskih storitev in zahteve glede kmetijskih in drugih izdelkov in opreme ter strojev za vrtnarjenje, kot izhajajo iz </w:t>
      </w:r>
      <w:r w:rsidR="00D568ED">
        <w:rPr>
          <w:rFonts w:ascii="Arial" w:hAnsi="Arial" w:cs="Arial"/>
          <w:sz w:val="18"/>
          <w:szCs w:val="18"/>
        </w:rPr>
        <w:t xml:space="preserve">relevantega </w:t>
      </w:r>
      <w:r w:rsidRPr="00494E14">
        <w:rPr>
          <w:rFonts w:ascii="Arial" w:hAnsi="Arial" w:cs="Arial"/>
          <w:sz w:val="18"/>
          <w:szCs w:val="18"/>
        </w:rPr>
        <w:t xml:space="preserve">razdelka Uredbe o zelenem javnem naročanju ter pogoja 4 Tehnične sposobnosti »Uredba o zelenem javnem naročanju«, ki so povzete na podlagi Uredbe o zelenem javnem naročanju (Uradni list RS, št. </w:t>
      </w:r>
      <w:r w:rsidR="00D568ED" w:rsidRPr="00D568ED">
        <w:rPr>
          <w:rFonts w:ascii="Arial" w:hAnsi="Arial" w:cs="Arial"/>
          <w:sz w:val="18"/>
          <w:szCs w:val="18"/>
        </w:rPr>
        <w:t>51/17, 64/19 in 121/21)</w:t>
      </w:r>
      <w:r w:rsidR="00D568ED">
        <w:rPr>
          <w:rFonts w:ascii="Arial" w:hAnsi="Arial" w:cs="Arial"/>
          <w:sz w:val="18"/>
          <w:szCs w:val="18"/>
        </w:rPr>
        <w:t xml:space="preserve"> in</w:t>
      </w:r>
    </w:p>
    <w:p w14:paraId="1625AB25" w14:textId="0023A0BF" w:rsidR="00D568ED" w:rsidRPr="00494E14" w:rsidRDefault="00D568ED" w:rsidP="00E71A16">
      <w:pPr>
        <w:pStyle w:val="ListParagraph"/>
        <w:numPr>
          <w:ilvl w:val="0"/>
          <w:numId w:val="27"/>
        </w:numPr>
        <w:jc w:val="both"/>
        <w:rPr>
          <w:rFonts w:ascii="Arial" w:hAnsi="Arial" w:cs="Arial"/>
          <w:sz w:val="18"/>
          <w:szCs w:val="18"/>
        </w:rPr>
      </w:pPr>
      <w:r>
        <w:rPr>
          <w:rFonts w:ascii="Arial" w:hAnsi="Arial" w:cs="Arial"/>
          <w:sz w:val="18"/>
          <w:szCs w:val="18"/>
        </w:rPr>
        <w:t xml:space="preserve">storitev čiščenja in čistila ter dobavo higienskih papirnatih izdelkov, </w:t>
      </w:r>
      <w:r w:rsidRPr="00494E14">
        <w:rPr>
          <w:rFonts w:ascii="Arial" w:hAnsi="Arial" w:cs="Arial"/>
          <w:sz w:val="18"/>
          <w:szCs w:val="18"/>
        </w:rPr>
        <w:t xml:space="preserve">kot izhajajo iz </w:t>
      </w:r>
      <w:r>
        <w:rPr>
          <w:rFonts w:ascii="Arial" w:hAnsi="Arial" w:cs="Arial"/>
          <w:sz w:val="18"/>
          <w:szCs w:val="18"/>
        </w:rPr>
        <w:t xml:space="preserve">relevantega </w:t>
      </w:r>
      <w:r w:rsidRPr="00494E14">
        <w:rPr>
          <w:rFonts w:ascii="Arial" w:hAnsi="Arial" w:cs="Arial"/>
          <w:sz w:val="18"/>
          <w:szCs w:val="18"/>
        </w:rPr>
        <w:t xml:space="preserve">razdelka Uredbe o zelenem javnem naročanju ter pogoja 4 Tehnične sposobnosti »Uredba o zelenem javnem naročanju«, ki so povzete na podlagi Uredbe o zelenem javnem naročanju (Uradni list RS, št. </w:t>
      </w:r>
      <w:r w:rsidRPr="00D568ED">
        <w:rPr>
          <w:rFonts w:ascii="Arial" w:hAnsi="Arial" w:cs="Arial"/>
          <w:sz w:val="18"/>
          <w:szCs w:val="18"/>
        </w:rPr>
        <w:t>51/17, 64/19 in 121/21)</w:t>
      </w:r>
      <w:r>
        <w:rPr>
          <w:rFonts w:ascii="Arial" w:hAnsi="Arial" w:cs="Arial"/>
          <w:sz w:val="18"/>
          <w:szCs w:val="18"/>
        </w:rPr>
        <w:t>.</w:t>
      </w:r>
    </w:p>
    <w:p w14:paraId="639153CE" w14:textId="77777777" w:rsidR="00D568ED" w:rsidRDefault="00D568ED" w:rsidP="00494E14">
      <w:pPr>
        <w:jc w:val="both"/>
        <w:rPr>
          <w:rFonts w:ascii="Arial" w:hAnsi="Arial" w:cs="Arial"/>
          <w:sz w:val="18"/>
          <w:szCs w:val="18"/>
        </w:rPr>
      </w:pPr>
    </w:p>
    <w:p w14:paraId="055804FF" w14:textId="77777777" w:rsidR="00D568ED" w:rsidRDefault="00D568ED" w:rsidP="00494E14">
      <w:pPr>
        <w:jc w:val="both"/>
        <w:rPr>
          <w:rFonts w:ascii="Arial" w:hAnsi="Arial" w:cs="Arial"/>
          <w:sz w:val="18"/>
          <w:szCs w:val="18"/>
        </w:rPr>
      </w:pPr>
    </w:p>
    <w:p w14:paraId="405BD2AC" w14:textId="7DD8E862" w:rsidR="00494E14" w:rsidRPr="00F42D13" w:rsidRDefault="00494E14" w:rsidP="00494E14">
      <w:pPr>
        <w:jc w:val="both"/>
        <w:rPr>
          <w:rFonts w:ascii="Arial" w:hAnsi="Arial" w:cs="Arial"/>
          <w:sz w:val="18"/>
          <w:szCs w:val="18"/>
        </w:rPr>
      </w:pPr>
      <w:r w:rsidRPr="00F42D13">
        <w:rPr>
          <w:rFonts w:ascii="Arial" w:hAnsi="Arial" w:cs="Arial"/>
          <w:sz w:val="18"/>
          <w:szCs w:val="18"/>
        </w:rPr>
        <w:t xml:space="preserve">Strinjamo se, da bomo </w:t>
      </w:r>
      <w:r>
        <w:rPr>
          <w:rFonts w:ascii="Arial" w:hAnsi="Arial" w:cs="Arial"/>
          <w:sz w:val="18"/>
          <w:szCs w:val="18"/>
        </w:rPr>
        <w:t>naročniku</w:t>
      </w:r>
      <w:r w:rsidRPr="00F42D13">
        <w:rPr>
          <w:rFonts w:ascii="Arial" w:hAnsi="Arial" w:cs="Arial"/>
          <w:sz w:val="18"/>
          <w:szCs w:val="18"/>
        </w:rPr>
        <w:t xml:space="preserve"> v fazi preverjanja </w:t>
      </w:r>
      <w:r>
        <w:rPr>
          <w:rFonts w:ascii="Arial" w:hAnsi="Arial" w:cs="Arial"/>
          <w:sz w:val="18"/>
          <w:szCs w:val="18"/>
        </w:rPr>
        <w:t>ponudb</w:t>
      </w:r>
      <w:r w:rsidRPr="00F42D13">
        <w:rPr>
          <w:rFonts w:ascii="Arial" w:hAnsi="Arial" w:cs="Arial"/>
          <w:sz w:val="18"/>
          <w:szCs w:val="18"/>
        </w:rPr>
        <w:t xml:space="preserve"> na njegov poziv, predložili tudi druga dokazila iz katerih bo izhajalo izpolnjevanje vseh relevantnih zahtev in pogojev.</w:t>
      </w:r>
    </w:p>
    <w:p w14:paraId="1DADDDAA" w14:textId="77777777" w:rsidR="00494E14" w:rsidRPr="00F42D13" w:rsidRDefault="00494E14" w:rsidP="00494E14">
      <w:pPr>
        <w:jc w:val="both"/>
        <w:rPr>
          <w:rFonts w:ascii="Arial" w:hAnsi="Arial" w:cs="Arial"/>
          <w:sz w:val="18"/>
          <w:szCs w:val="18"/>
        </w:rPr>
      </w:pPr>
    </w:p>
    <w:p w14:paraId="321D79AE" w14:textId="77777777" w:rsidR="00494E14" w:rsidRPr="00F42D13" w:rsidRDefault="00494E14" w:rsidP="00494E14">
      <w:pPr>
        <w:jc w:val="both"/>
        <w:rPr>
          <w:rFonts w:ascii="Arial" w:hAnsi="Arial" w:cs="Arial"/>
          <w:sz w:val="18"/>
          <w:szCs w:val="18"/>
        </w:rPr>
      </w:pPr>
      <w:r w:rsidRPr="00F42D13">
        <w:rPr>
          <w:rFonts w:ascii="Arial" w:hAnsi="Arial" w:cs="Arial"/>
          <w:sz w:val="18"/>
          <w:szCs w:val="18"/>
        </w:rPr>
        <w:t xml:space="preserve">Izrecno se zavezujemo, da bomo v primeru, da bomo izbrani v okviru predmetnega javnega </w:t>
      </w:r>
      <w:r>
        <w:rPr>
          <w:rFonts w:ascii="Arial" w:hAnsi="Arial" w:cs="Arial"/>
          <w:sz w:val="18"/>
          <w:szCs w:val="18"/>
        </w:rPr>
        <w:t xml:space="preserve">naročila </w:t>
      </w:r>
      <w:r w:rsidRPr="00F42D13">
        <w:rPr>
          <w:rFonts w:ascii="Arial" w:hAnsi="Arial" w:cs="Arial"/>
          <w:sz w:val="18"/>
          <w:szCs w:val="18"/>
        </w:rPr>
        <w:t xml:space="preserve">kot najugodnejši </w:t>
      </w:r>
      <w:r>
        <w:rPr>
          <w:rFonts w:ascii="Arial" w:hAnsi="Arial" w:cs="Arial"/>
          <w:sz w:val="18"/>
          <w:szCs w:val="18"/>
        </w:rPr>
        <w:t>ponudnik</w:t>
      </w:r>
      <w:r w:rsidRPr="00F42D13">
        <w:rPr>
          <w:rFonts w:ascii="Arial" w:hAnsi="Arial" w:cs="Arial"/>
          <w:sz w:val="18"/>
          <w:szCs w:val="18"/>
        </w:rPr>
        <w:t xml:space="preserve">, vse relevantne zahteve Uredbe o zelenem javnem naročanju izpolnjevali tudi ves čas izvajanja </w:t>
      </w:r>
      <w:r>
        <w:rPr>
          <w:rFonts w:ascii="Arial" w:hAnsi="Arial" w:cs="Arial"/>
          <w:sz w:val="18"/>
          <w:szCs w:val="18"/>
        </w:rPr>
        <w:t>storitev</w:t>
      </w:r>
      <w:r w:rsidRPr="00F42D13">
        <w:rPr>
          <w:rFonts w:ascii="Arial" w:hAnsi="Arial" w:cs="Arial"/>
          <w:sz w:val="18"/>
          <w:szCs w:val="18"/>
        </w:rPr>
        <w:t xml:space="preserve">. Zavedamo se, da neizpolnjevanje zahtev pomeni kršitev pogodbe in razlog, da </w:t>
      </w:r>
      <w:r>
        <w:rPr>
          <w:rFonts w:ascii="Arial" w:hAnsi="Arial" w:cs="Arial"/>
          <w:sz w:val="18"/>
          <w:szCs w:val="18"/>
        </w:rPr>
        <w:t>naročnik</w:t>
      </w:r>
      <w:r w:rsidRPr="00F42D13">
        <w:rPr>
          <w:rFonts w:ascii="Arial" w:hAnsi="Arial" w:cs="Arial"/>
          <w:sz w:val="18"/>
          <w:szCs w:val="18"/>
        </w:rPr>
        <w:t xml:space="preserve"> </w:t>
      </w:r>
      <w:r>
        <w:rPr>
          <w:rFonts w:ascii="Arial" w:hAnsi="Arial" w:cs="Arial"/>
          <w:sz w:val="18"/>
          <w:szCs w:val="18"/>
        </w:rPr>
        <w:t xml:space="preserve">lahko iz tega razloga </w:t>
      </w:r>
      <w:r w:rsidRPr="00F42D13">
        <w:rPr>
          <w:rFonts w:ascii="Arial" w:hAnsi="Arial" w:cs="Arial"/>
          <w:sz w:val="18"/>
          <w:szCs w:val="18"/>
        </w:rPr>
        <w:t>odpove pogodbo.</w:t>
      </w:r>
    </w:p>
    <w:p w14:paraId="2FD1E785" w14:textId="77777777" w:rsidR="00494E14" w:rsidRDefault="00494E14" w:rsidP="00494E14"/>
    <w:p w14:paraId="22ABB4F5" w14:textId="77777777" w:rsidR="00494E14" w:rsidRDefault="00494E14" w:rsidP="00494E14"/>
    <w:tbl>
      <w:tblPr>
        <w:tblStyle w:val="NormalTablePHPDOCX"/>
        <w:tblW w:w="8745" w:type="dxa"/>
        <w:tblInd w:w="108" w:type="dxa"/>
        <w:tblLook w:val="04A0" w:firstRow="1" w:lastRow="0" w:firstColumn="1" w:lastColumn="0" w:noHBand="0" w:noVBand="1"/>
      </w:tblPr>
      <w:tblGrid>
        <w:gridCol w:w="4080"/>
        <w:gridCol w:w="4665"/>
      </w:tblGrid>
      <w:tr w:rsidR="00494E14" w14:paraId="009E8041" w14:textId="77777777" w:rsidTr="00EC5C2A">
        <w:tc>
          <w:tcPr>
            <w:tcW w:w="4080" w:type="dxa"/>
            <w:tcMar>
              <w:top w:w="75" w:type="dxa"/>
              <w:bottom w:w="75" w:type="dxa"/>
            </w:tcMar>
            <w:vAlign w:val="center"/>
          </w:tcPr>
          <w:p w14:paraId="3049D41A" w14:textId="77777777" w:rsidR="00494E14" w:rsidRDefault="00494E14" w:rsidP="00EC5C2A">
            <w:r>
              <w:rPr>
                <w:rFonts w:ascii="Arial" w:hAnsi="Arial" w:cs="Arial"/>
                <w:color w:val="000000"/>
                <w:position w:val="-2"/>
                <w:sz w:val="18"/>
                <w:szCs w:val="18"/>
              </w:rPr>
              <w:t>Kraj in datum:</w:t>
            </w:r>
          </w:p>
        </w:tc>
        <w:tc>
          <w:tcPr>
            <w:tcW w:w="0" w:type="auto"/>
            <w:tcMar>
              <w:top w:w="75" w:type="dxa"/>
              <w:bottom w:w="75" w:type="dxa"/>
            </w:tcMar>
            <w:vAlign w:val="center"/>
          </w:tcPr>
          <w:p w14:paraId="1B5AACA9" w14:textId="77777777" w:rsidR="00494E14" w:rsidRDefault="00494E14" w:rsidP="00EC5C2A">
            <w:r>
              <w:rPr>
                <w:rFonts w:ascii="Arial" w:hAnsi="Arial" w:cs="Arial"/>
                <w:color w:val="000000"/>
                <w:position w:val="-2"/>
                <w:sz w:val="18"/>
                <w:szCs w:val="18"/>
              </w:rPr>
              <w:t>Ime in priimek: _____________________</w:t>
            </w:r>
          </w:p>
        </w:tc>
      </w:tr>
      <w:tr w:rsidR="00494E14" w14:paraId="0DE21654" w14:textId="77777777" w:rsidTr="00EC5C2A">
        <w:tc>
          <w:tcPr>
            <w:tcW w:w="4080" w:type="dxa"/>
            <w:tcMar>
              <w:top w:w="75" w:type="dxa"/>
              <w:bottom w:w="75" w:type="dxa"/>
            </w:tcMar>
            <w:vAlign w:val="center"/>
          </w:tcPr>
          <w:p w14:paraId="5BAADB35" w14:textId="77777777" w:rsidR="00494E14" w:rsidRDefault="00494E14" w:rsidP="00EC5C2A">
            <w:r>
              <w:rPr>
                <w:rFonts w:ascii="Arial" w:hAnsi="Arial" w:cs="Arial"/>
                <w:color w:val="000000"/>
                <w:position w:val="-2"/>
                <w:sz w:val="18"/>
                <w:szCs w:val="18"/>
              </w:rPr>
              <w:t> </w:t>
            </w:r>
          </w:p>
        </w:tc>
        <w:tc>
          <w:tcPr>
            <w:tcW w:w="0" w:type="auto"/>
            <w:tcMar>
              <w:top w:w="75" w:type="dxa"/>
              <w:bottom w:w="75" w:type="dxa"/>
            </w:tcMar>
            <w:vAlign w:val="center"/>
          </w:tcPr>
          <w:p w14:paraId="44A876CB" w14:textId="77777777" w:rsidR="00494E14" w:rsidRDefault="00494E14" w:rsidP="00EC5C2A">
            <w:pPr>
              <w:jc w:val="center"/>
            </w:pPr>
            <w:r>
              <w:rPr>
                <w:rFonts w:ascii="Arial" w:hAnsi="Arial" w:cs="Arial"/>
                <w:color w:val="000000"/>
                <w:position w:val="-2"/>
                <w:sz w:val="18"/>
                <w:szCs w:val="18"/>
              </w:rPr>
              <w:t>(žig in podpis)</w:t>
            </w:r>
          </w:p>
        </w:tc>
      </w:tr>
    </w:tbl>
    <w:p w14:paraId="357F3A0E" w14:textId="77777777" w:rsidR="00494E14" w:rsidRDefault="00494E14" w:rsidP="00494E14">
      <w:pPr>
        <w:sectPr w:rsidR="00494E14" w:rsidSect="00062842">
          <w:headerReference w:type="even" r:id="rId19"/>
          <w:headerReference w:type="default" r:id="rId20"/>
          <w:footerReference w:type="default" r:id="rId21"/>
          <w:headerReference w:type="first" r:id="rId22"/>
          <w:pgSz w:w="11906" w:h="16838"/>
          <w:pgMar w:top="1418" w:right="1418" w:bottom="1418" w:left="1418" w:header="567" w:footer="596" w:gutter="0"/>
          <w:cols w:space="708"/>
          <w:docGrid w:linePitch="360"/>
        </w:sectPr>
      </w:pPr>
    </w:p>
    <w:p w14:paraId="228564FE" w14:textId="77777777" w:rsidR="00AC0380" w:rsidRPr="00116091" w:rsidRDefault="00AD3EDA" w:rsidP="00413C4F">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Vzorec pogodbe</w:t>
      </w:r>
    </w:p>
    <w:p w14:paraId="7280290E" w14:textId="77777777" w:rsidR="00AC0380" w:rsidRDefault="00000000" w:rsidP="00AC0380">
      <w:pPr>
        <w:rPr>
          <w:rFonts w:ascii="Arial" w:hAnsi="Arial" w:cs="Arial"/>
        </w:rPr>
      </w:pPr>
    </w:p>
    <w:p w14:paraId="4E0D6754" w14:textId="77777777" w:rsidR="007F09AB" w:rsidRDefault="00AD3EDA">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p>
    <w:p w14:paraId="39B3F48C" w14:textId="33A54894" w:rsidR="005F3799" w:rsidRDefault="007F09AB">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o izvedbi </w:t>
      </w:r>
      <w:r w:rsidR="000C708C">
        <w:rPr>
          <w:rFonts w:ascii="Arial" w:hAnsi="Arial" w:cs="Arial"/>
          <w:b/>
          <w:bCs/>
          <w:color w:val="000000"/>
          <w:sz w:val="27"/>
          <w:szCs w:val="27"/>
        </w:rPr>
        <w:t xml:space="preserve">nalog </w:t>
      </w:r>
      <w:r w:rsidR="000C708C" w:rsidRPr="000C708C">
        <w:rPr>
          <w:rFonts w:ascii="Arial" w:hAnsi="Arial" w:cs="Arial"/>
          <w:b/>
          <w:bCs/>
          <w:color w:val="000000"/>
          <w:sz w:val="27"/>
          <w:szCs w:val="27"/>
        </w:rPr>
        <w:t>Vzdrževanj</w:t>
      </w:r>
      <w:r w:rsidR="000C708C">
        <w:rPr>
          <w:rFonts w:ascii="Arial" w:hAnsi="Arial" w:cs="Arial"/>
          <w:b/>
          <w:bCs/>
          <w:color w:val="000000"/>
          <w:sz w:val="27"/>
          <w:szCs w:val="27"/>
        </w:rPr>
        <w:t>a</w:t>
      </w:r>
      <w:r w:rsidR="000C708C" w:rsidRPr="000C708C">
        <w:rPr>
          <w:rFonts w:ascii="Arial" w:hAnsi="Arial" w:cs="Arial"/>
          <w:b/>
          <w:bCs/>
          <w:color w:val="000000"/>
          <w:sz w:val="27"/>
          <w:szCs w:val="27"/>
        </w:rPr>
        <w:t xml:space="preserve"> javnih zelenih površin TŠC Trate, Mestnega parka in pasjega parka ter </w:t>
      </w:r>
      <w:r w:rsidR="000C708C">
        <w:rPr>
          <w:rFonts w:ascii="Arial" w:hAnsi="Arial" w:cs="Arial"/>
          <w:b/>
          <w:bCs/>
          <w:color w:val="000000"/>
          <w:sz w:val="27"/>
          <w:szCs w:val="27"/>
        </w:rPr>
        <w:t xml:space="preserve">nalog </w:t>
      </w:r>
      <w:r w:rsidR="000C708C" w:rsidRPr="000C708C">
        <w:rPr>
          <w:rFonts w:ascii="Arial" w:hAnsi="Arial" w:cs="Arial"/>
          <w:b/>
          <w:bCs/>
          <w:color w:val="000000"/>
          <w:sz w:val="27"/>
          <w:szCs w:val="27"/>
        </w:rPr>
        <w:t>čiščenj</w:t>
      </w:r>
      <w:r w:rsidR="000C708C">
        <w:rPr>
          <w:rFonts w:ascii="Arial" w:hAnsi="Arial" w:cs="Arial"/>
          <w:b/>
          <w:bCs/>
          <w:color w:val="000000"/>
          <w:sz w:val="27"/>
          <w:szCs w:val="27"/>
        </w:rPr>
        <w:t>a</w:t>
      </w:r>
      <w:r w:rsidR="000C708C" w:rsidRPr="000C708C">
        <w:rPr>
          <w:rFonts w:ascii="Arial" w:hAnsi="Arial" w:cs="Arial"/>
          <w:b/>
          <w:bCs/>
          <w:color w:val="000000"/>
          <w:sz w:val="27"/>
          <w:szCs w:val="27"/>
        </w:rPr>
        <w:t xml:space="preserve"> objektov Stadion, telovadnice Partizan in Večnamenske športne dvorane ob OŠ Gornja Radgona</w:t>
      </w:r>
    </w:p>
    <w:p w14:paraId="086240A0" w14:textId="77777777" w:rsidR="007F09AB" w:rsidRDefault="007F09AB">
      <w:pPr>
        <w:spacing w:before="224" w:after="224" w:line="240" w:lineRule="auto"/>
        <w:jc w:val="center"/>
        <w:outlineLvl w:val="1"/>
      </w:pPr>
    </w:p>
    <w:p w14:paraId="47B97F71" w14:textId="77777777" w:rsidR="005F3799" w:rsidRDefault="00AD3EDA">
      <w:pPr>
        <w:spacing w:before="225" w:after="225" w:line="240" w:lineRule="auto"/>
        <w:jc w:val="center"/>
      </w:pPr>
      <w:r>
        <w:rPr>
          <w:rFonts w:ascii="Arial" w:hAnsi="Arial" w:cs="Arial"/>
          <w:color w:val="000000"/>
          <w:sz w:val="18"/>
          <w:szCs w:val="18"/>
        </w:rPr>
        <w:t>sklenjena med</w:t>
      </w:r>
    </w:p>
    <w:p w14:paraId="325AF110" w14:textId="77777777" w:rsidR="005F3799" w:rsidRDefault="00AD3EDA">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ki ga zastopa dr. Boštjan Vaupotič, direktor</w:t>
      </w:r>
      <w:r>
        <w:br/>
      </w:r>
    </w:p>
    <w:tbl>
      <w:tblPr>
        <w:tblStyle w:val="NormalTablePHPDOCX"/>
        <w:tblW w:w="3500" w:type="pct"/>
        <w:tblInd w:w="108" w:type="dxa"/>
        <w:tblLook w:val="04A0" w:firstRow="1" w:lastRow="0" w:firstColumn="1" w:lastColumn="0" w:noHBand="0" w:noVBand="1"/>
      </w:tblPr>
      <w:tblGrid>
        <w:gridCol w:w="3300"/>
        <w:gridCol w:w="3049"/>
      </w:tblGrid>
      <w:tr w:rsidR="005F3799" w14:paraId="5ABB950B" w14:textId="77777777">
        <w:tc>
          <w:tcPr>
            <w:tcW w:w="3300" w:type="dxa"/>
            <w:tcMar>
              <w:top w:w="0" w:type="auto"/>
              <w:bottom w:w="0" w:type="auto"/>
            </w:tcMar>
            <w:vAlign w:val="center"/>
          </w:tcPr>
          <w:p w14:paraId="65DEB293" w14:textId="77777777" w:rsidR="005F3799" w:rsidRDefault="00AD3EDA">
            <w:r>
              <w:rPr>
                <w:rFonts w:ascii="Arial" w:hAnsi="Arial" w:cs="Arial"/>
                <w:color w:val="000000"/>
                <w:position w:val="-2"/>
                <w:sz w:val="18"/>
                <w:szCs w:val="18"/>
              </w:rPr>
              <w:t>Matična številka:</w:t>
            </w:r>
          </w:p>
        </w:tc>
        <w:tc>
          <w:tcPr>
            <w:tcW w:w="0" w:type="auto"/>
            <w:tcMar>
              <w:top w:w="0" w:type="auto"/>
              <w:bottom w:w="0" w:type="auto"/>
            </w:tcMar>
            <w:vAlign w:val="center"/>
          </w:tcPr>
          <w:p w14:paraId="2B75A159" w14:textId="77777777" w:rsidR="005F3799" w:rsidRDefault="00AD3EDA">
            <w:r>
              <w:rPr>
                <w:rFonts w:ascii="Arial" w:hAnsi="Arial" w:cs="Arial"/>
                <w:color w:val="000000"/>
                <w:position w:val="-2"/>
                <w:sz w:val="18"/>
                <w:szCs w:val="18"/>
              </w:rPr>
              <w:t>2117975000</w:t>
            </w:r>
          </w:p>
        </w:tc>
      </w:tr>
      <w:tr w:rsidR="005F3799" w14:paraId="60691C2B" w14:textId="77777777">
        <w:tc>
          <w:tcPr>
            <w:tcW w:w="3300" w:type="dxa"/>
            <w:tcMar>
              <w:top w:w="0" w:type="auto"/>
              <w:bottom w:w="0" w:type="auto"/>
            </w:tcMar>
            <w:vAlign w:val="center"/>
          </w:tcPr>
          <w:p w14:paraId="6951AC4C" w14:textId="77777777" w:rsidR="005F3799" w:rsidRDefault="00AD3ED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D4BCFA0" w14:textId="77777777" w:rsidR="005F3799" w:rsidRDefault="00AD3EDA">
            <w:r>
              <w:rPr>
                <w:rFonts w:ascii="Arial" w:hAnsi="Arial" w:cs="Arial"/>
                <w:color w:val="000000"/>
                <w:position w:val="-2"/>
                <w:sz w:val="18"/>
                <w:szCs w:val="18"/>
              </w:rPr>
              <w:t>SI 69673195</w:t>
            </w:r>
          </w:p>
        </w:tc>
      </w:tr>
      <w:tr w:rsidR="005F3799" w14:paraId="1929D397" w14:textId="77777777">
        <w:tc>
          <w:tcPr>
            <w:tcW w:w="3300" w:type="dxa"/>
            <w:tcMar>
              <w:top w:w="0" w:type="auto"/>
              <w:bottom w:w="0" w:type="auto"/>
            </w:tcMar>
            <w:vAlign w:val="center"/>
          </w:tcPr>
          <w:p w14:paraId="3B6A7EF4" w14:textId="77777777" w:rsidR="005F3799" w:rsidRDefault="00AD3EDA">
            <w:r>
              <w:rPr>
                <w:rFonts w:ascii="Arial" w:hAnsi="Arial" w:cs="Arial"/>
                <w:color w:val="000000"/>
                <w:position w:val="-2"/>
                <w:sz w:val="18"/>
                <w:szCs w:val="18"/>
              </w:rPr>
              <w:t>Transakcijski račun (TRR):</w:t>
            </w:r>
          </w:p>
        </w:tc>
        <w:tc>
          <w:tcPr>
            <w:tcW w:w="0" w:type="auto"/>
            <w:tcMar>
              <w:top w:w="0" w:type="auto"/>
              <w:bottom w:w="0" w:type="auto"/>
            </w:tcMar>
            <w:vAlign w:val="center"/>
          </w:tcPr>
          <w:p w14:paraId="7F952E9A" w14:textId="77777777" w:rsidR="005F3799" w:rsidRDefault="00AD3EDA">
            <w:r>
              <w:rPr>
                <w:rFonts w:ascii="Arial" w:hAnsi="Arial" w:cs="Arial"/>
                <w:color w:val="000000"/>
                <w:position w:val="-2"/>
                <w:sz w:val="18"/>
                <w:szCs w:val="18"/>
              </w:rPr>
              <w:t>SI56 0234 1025 5109 267</w:t>
            </w:r>
          </w:p>
        </w:tc>
      </w:tr>
    </w:tbl>
    <w:p w14:paraId="74A71541" w14:textId="77777777" w:rsidR="005F3799" w:rsidRDefault="005F3799"/>
    <w:p w14:paraId="48E750CE" w14:textId="77777777" w:rsidR="005F3799" w:rsidRDefault="00AD3EDA">
      <w:pPr>
        <w:spacing w:before="225" w:after="225" w:line="240" w:lineRule="auto"/>
        <w:jc w:val="center"/>
      </w:pPr>
      <w:r>
        <w:rPr>
          <w:rFonts w:ascii="Arial" w:hAnsi="Arial" w:cs="Arial"/>
          <w:color w:val="000000"/>
          <w:sz w:val="18"/>
          <w:szCs w:val="18"/>
        </w:rPr>
        <w:t>in</w:t>
      </w:r>
    </w:p>
    <w:p w14:paraId="6D13C1C7" w14:textId="77777777" w:rsidR="005F3799" w:rsidRDefault="00AD3ED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F3799" w14:paraId="3F873C11" w14:textId="77777777">
        <w:tc>
          <w:tcPr>
            <w:tcW w:w="3300" w:type="dxa"/>
            <w:tcMar>
              <w:top w:w="0" w:type="auto"/>
              <w:bottom w:w="0" w:type="auto"/>
            </w:tcMar>
            <w:vAlign w:val="center"/>
          </w:tcPr>
          <w:p w14:paraId="29FDF26B" w14:textId="77777777" w:rsidR="005F3799" w:rsidRDefault="00AD3ED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E49C7EB" w14:textId="77777777" w:rsidR="005F3799" w:rsidRDefault="00AD3EDA">
            <w:r>
              <w:rPr>
                <w:rFonts w:ascii="Arial" w:hAnsi="Arial" w:cs="Arial"/>
                <w:color w:val="000000"/>
                <w:position w:val="-2"/>
                <w:sz w:val="18"/>
                <w:szCs w:val="18"/>
              </w:rPr>
              <w:t> </w:t>
            </w:r>
          </w:p>
        </w:tc>
      </w:tr>
      <w:tr w:rsidR="005F3799" w14:paraId="557BD1AB" w14:textId="77777777">
        <w:tc>
          <w:tcPr>
            <w:tcW w:w="3300" w:type="dxa"/>
            <w:tcMar>
              <w:top w:w="0" w:type="auto"/>
              <w:bottom w:w="0" w:type="auto"/>
            </w:tcMar>
            <w:vAlign w:val="center"/>
          </w:tcPr>
          <w:p w14:paraId="42182CC5" w14:textId="77777777" w:rsidR="005F3799" w:rsidRDefault="00AD3ED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47A5E2E" w14:textId="77777777" w:rsidR="005F3799" w:rsidRDefault="00AD3EDA">
            <w:r>
              <w:rPr>
                <w:rFonts w:ascii="Arial" w:hAnsi="Arial" w:cs="Arial"/>
                <w:color w:val="000000"/>
                <w:position w:val="-2"/>
                <w:sz w:val="18"/>
                <w:szCs w:val="18"/>
              </w:rPr>
              <w:t> </w:t>
            </w:r>
          </w:p>
        </w:tc>
      </w:tr>
      <w:tr w:rsidR="005F3799" w14:paraId="093EE743" w14:textId="77777777">
        <w:tc>
          <w:tcPr>
            <w:tcW w:w="3300" w:type="dxa"/>
            <w:tcMar>
              <w:top w:w="0" w:type="auto"/>
              <w:bottom w:w="0" w:type="auto"/>
            </w:tcMar>
            <w:vAlign w:val="center"/>
          </w:tcPr>
          <w:p w14:paraId="0A27677D" w14:textId="77777777" w:rsidR="005F3799" w:rsidRDefault="00AD3ED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4B9DC23" w14:textId="77777777" w:rsidR="005F3799" w:rsidRDefault="00AD3EDA">
            <w:r>
              <w:rPr>
                <w:rFonts w:ascii="Arial" w:hAnsi="Arial" w:cs="Arial"/>
                <w:color w:val="000000"/>
                <w:position w:val="-2"/>
                <w:sz w:val="18"/>
                <w:szCs w:val="18"/>
              </w:rPr>
              <w:t> </w:t>
            </w:r>
          </w:p>
        </w:tc>
      </w:tr>
    </w:tbl>
    <w:p w14:paraId="4D3A9FD3" w14:textId="77777777" w:rsidR="005F3799" w:rsidRDefault="00AD3EDA">
      <w:pPr>
        <w:spacing w:before="225" w:after="225" w:line="240" w:lineRule="auto"/>
        <w:jc w:val="both"/>
      </w:pPr>
      <w:r>
        <w:rPr>
          <w:rFonts w:ascii="Arial" w:hAnsi="Arial" w:cs="Arial"/>
          <w:color w:val="000000"/>
          <w:sz w:val="18"/>
          <w:szCs w:val="18"/>
        </w:rPr>
        <w:t> </w:t>
      </w:r>
    </w:p>
    <w:p w14:paraId="5D123B1E" w14:textId="77777777" w:rsidR="005F3799" w:rsidRDefault="00AD3EDA">
      <w:pPr>
        <w:spacing w:before="225" w:after="225" w:line="240" w:lineRule="auto"/>
        <w:jc w:val="both"/>
      </w:pPr>
      <w:r>
        <w:rPr>
          <w:rFonts w:ascii="Arial" w:hAnsi="Arial" w:cs="Arial"/>
          <w:b/>
          <w:bCs/>
          <w:color w:val="000000"/>
          <w:sz w:val="18"/>
          <w:szCs w:val="18"/>
        </w:rPr>
        <w:t>I. UVODNE DOLOČBE</w:t>
      </w:r>
    </w:p>
    <w:p w14:paraId="1F72C318" w14:textId="77777777" w:rsidR="005F3799" w:rsidRDefault="00AD3ED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F3799" w14:paraId="4FB201C0" w14:textId="77777777">
        <w:tc>
          <w:tcPr>
            <w:tcW w:w="0" w:type="auto"/>
            <w:tcMar>
              <w:top w:w="0" w:type="auto"/>
              <w:bottom w:w="0" w:type="auto"/>
            </w:tcMar>
          </w:tcPr>
          <w:p w14:paraId="4C774210" w14:textId="77777777" w:rsidR="00F751A9" w:rsidRDefault="00F751A9" w:rsidP="00F751A9">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751A9" w14:paraId="7279B0FC" w14:textId="77777777" w:rsidTr="00EC5C2A">
              <w:tc>
                <w:tcPr>
                  <w:tcW w:w="0" w:type="auto"/>
                  <w:tcMar>
                    <w:top w:w="0" w:type="auto"/>
                    <w:bottom w:w="0" w:type="auto"/>
                  </w:tcMar>
                </w:tcPr>
                <w:p w14:paraId="162E2B45" w14:textId="352C4841" w:rsidR="00F751A9" w:rsidRDefault="00F751A9" w:rsidP="00E71A16">
                  <w:pPr>
                    <w:numPr>
                      <w:ilvl w:val="0"/>
                      <w:numId w:val="30"/>
                    </w:numPr>
                    <w:jc w:val="both"/>
                    <w:rPr>
                      <w:rFonts w:ascii="Arial" w:hAnsi="Arial" w:cs="Arial"/>
                      <w:color w:val="000000"/>
                      <w:sz w:val="18"/>
                      <w:szCs w:val="18"/>
                    </w:rPr>
                  </w:pPr>
                  <w:r>
                    <w:rPr>
                      <w:rFonts w:ascii="Arial" w:hAnsi="Arial" w:cs="Arial"/>
                      <w:color w:val="000000"/>
                      <w:sz w:val="18"/>
                      <w:szCs w:val="18"/>
                    </w:rPr>
                    <w:t>javnega naročila z naslovom:__________________________, objavljenega na Portalu javnih naročil, številka _____________ z dne ___________ in v Dopolnilu k Uradnemu listu Evropske unije dne _____ pod številko,</w:t>
                  </w:r>
                </w:p>
                <w:p w14:paraId="043EA62D" w14:textId="77777777" w:rsidR="00F751A9" w:rsidRDefault="00F751A9" w:rsidP="00E71A16">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 pod številko</w:t>
                  </w:r>
                </w:p>
              </w:tc>
            </w:tr>
          </w:tbl>
          <w:p w14:paraId="127C9021" w14:textId="7EDCBA6E" w:rsidR="005F3799" w:rsidRDefault="00F751A9">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AFA12B1" w14:textId="77777777" w:rsidR="005F3799" w:rsidRDefault="00AD3EDA">
      <w:pPr>
        <w:spacing w:before="225" w:after="225" w:line="240" w:lineRule="auto"/>
        <w:jc w:val="both"/>
      </w:pPr>
      <w:r>
        <w:rPr>
          <w:rFonts w:ascii="Arial" w:hAnsi="Arial" w:cs="Arial"/>
          <w:b/>
          <w:bCs/>
          <w:color w:val="000000"/>
          <w:sz w:val="18"/>
          <w:szCs w:val="18"/>
        </w:rPr>
        <w:t>II. PREDMET POGODBE</w:t>
      </w:r>
    </w:p>
    <w:p w14:paraId="66ABF860" w14:textId="77777777" w:rsidR="005F3799" w:rsidRDefault="00AD3ED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F3799" w14:paraId="1BCD6E3D" w14:textId="77777777">
        <w:tc>
          <w:tcPr>
            <w:tcW w:w="0" w:type="auto"/>
            <w:tcMar>
              <w:top w:w="0" w:type="auto"/>
              <w:bottom w:w="0" w:type="auto"/>
            </w:tcMar>
          </w:tcPr>
          <w:p w14:paraId="5C20ED9F" w14:textId="5F5E6904" w:rsidR="005F3799" w:rsidRDefault="00AD3EDA">
            <w:pPr>
              <w:spacing w:before="225" w:after="225"/>
              <w:jc w:val="both"/>
              <w:rPr>
                <w:rFonts w:ascii="Arial" w:hAnsi="Arial" w:cs="Arial"/>
                <w:color w:val="000000"/>
                <w:sz w:val="18"/>
                <w:szCs w:val="18"/>
              </w:rPr>
            </w:pPr>
            <w:r w:rsidRPr="00F751A9">
              <w:rPr>
                <w:rFonts w:ascii="Arial" w:hAnsi="Arial" w:cs="Arial"/>
                <w:color w:val="000000"/>
                <w:sz w:val="18"/>
                <w:szCs w:val="18"/>
              </w:rPr>
              <w:t xml:space="preserve">S to pogodbo naročnik oddaja, izvajalec pa prevzema v izvedbo storitev </w:t>
            </w:r>
            <w:r w:rsidR="00F751A9" w:rsidRPr="00F751A9">
              <w:rPr>
                <w:rFonts w:ascii="Arial" w:hAnsi="Arial" w:cs="Arial"/>
                <w:color w:val="000000"/>
                <w:sz w:val="18"/>
                <w:szCs w:val="18"/>
              </w:rPr>
              <w:t>č</w:t>
            </w:r>
            <w:r w:rsidRPr="00F751A9">
              <w:rPr>
                <w:rFonts w:ascii="Arial" w:hAnsi="Arial" w:cs="Arial"/>
                <w:color w:val="000000"/>
                <w:sz w:val="18"/>
                <w:szCs w:val="18"/>
              </w:rPr>
              <w:t>iščenj</w:t>
            </w:r>
            <w:r w:rsidR="00F751A9">
              <w:rPr>
                <w:rFonts w:ascii="Arial" w:hAnsi="Arial" w:cs="Arial"/>
                <w:color w:val="000000"/>
                <w:sz w:val="18"/>
                <w:szCs w:val="18"/>
              </w:rPr>
              <w:t>a</w:t>
            </w:r>
            <w:r w:rsidRPr="00F751A9">
              <w:rPr>
                <w:rFonts w:ascii="Arial" w:hAnsi="Arial" w:cs="Arial"/>
                <w:color w:val="000000"/>
                <w:sz w:val="18"/>
                <w:szCs w:val="18"/>
              </w:rPr>
              <w:t xml:space="preserve"> objekta </w:t>
            </w:r>
            <w:r w:rsidR="000C708C">
              <w:rPr>
                <w:rFonts w:ascii="Arial" w:hAnsi="Arial" w:cs="Arial"/>
                <w:color w:val="000000"/>
                <w:sz w:val="18"/>
                <w:szCs w:val="18"/>
              </w:rPr>
              <w:t>Stadion</w:t>
            </w:r>
            <w:r w:rsidRPr="00F751A9">
              <w:rPr>
                <w:rFonts w:ascii="Arial" w:hAnsi="Arial" w:cs="Arial"/>
                <w:color w:val="000000"/>
                <w:sz w:val="18"/>
                <w:szCs w:val="18"/>
              </w:rPr>
              <w:t xml:space="preserve">, čiščenje telovadnice Partizan in čiščenje večnamenske športne dvorane v Gornji Radgoni ter urejanje javnih zelenih </w:t>
            </w:r>
            <w:r w:rsidRPr="00F751A9">
              <w:rPr>
                <w:rFonts w:ascii="Arial" w:hAnsi="Arial" w:cs="Arial"/>
                <w:color w:val="000000"/>
                <w:sz w:val="18"/>
                <w:szCs w:val="18"/>
              </w:rPr>
              <w:lastRenderedPageBreak/>
              <w:t>površin na TŠC Trate v skladu s specifikacijami in opredelitvijo iz razpisne dokumentacije in ponudbe, ki predstavljata sestavni del te pogodbe, v kolikor v tej pogodbi ni kaj izrecno drugače urejeno.</w:t>
            </w:r>
          </w:p>
          <w:p w14:paraId="7648C613" w14:textId="533E0C64" w:rsidR="00CD6507" w:rsidRDefault="00CD6507" w:rsidP="00CD6507">
            <w:pPr>
              <w:spacing w:before="225" w:after="225"/>
              <w:jc w:val="both"/>
              <w:rPr>
                <w:rFonts w:ascii="Arial" w:hAnsi="Arial" w:cs="Arial"/>
                <w:color w:val="000000"/>
                <w:sz w:val="18"/>
                <w:szCs w:val="18"/>
              </w:rPr>
            </w:pPr>
            <w:r w:rsidRPr="00060278">
              <w:rPr>
                <w:rFonts w:ascii="Arial" w:hAnsi="Arial" w:cs="Arial"/>
                <w:color w:val="000000"/>
                <w:sz w:val="18"/>
                <w:szCs w:val="18"/>
              </w:rPr>
              <w:t xml:space="preserve">Predmet pogodbe zajema </w:t>
            </w:r>
            <w:r>
              <w:rPr>
                <w:rFonts w:ascii="Arial" w:hAnsi="Arial" w:cs="Arial"/>
                <w:color w:val="000000"/>
                <w:sz w:val="18"/>
                <w:szCs w:val="18"/>
              </w:rPr>
              <w:t xml:space="preserve">tudi </w:t>
            </w:r>
            <w:r w:rsidRPr="00060278">
              <w:rPr>
                <w:rFonts w:ascii="Arial" w:hAnsi="Arial" w:cs="Arial"/>
                <w:color w:val="000000"/>
                <w:sz w:val="18"/>
                <w:szCs w:val="18"/>
              </w:rPr>
              <w:t xml:space="preserve">čiščenje, z uporabo okoljsko manj obremenjujočega blaga (čistil in higienskih proizvodov) in z upoštevanjem temeljnih okoljskih zahtev v skladu z </w:t>
            </w:r>
            <w:r>
              <w:rPr>
                <w:rFonts w:ascii="Arial" w:hAnsi="Arial" w:cs="Arial"/>
                <w:color w:val="000000"/>
                <w:sz w:val="18"/>
                <w:szCs w:val="18"/>
              </w:rPr>
              <w:t xml:space="preserve">veljavno </w:t>
            </w:r>
            <w:r w:rsidRPr="00060278">
              <w:rPr>
                <w:rFonts w:ascii="Arial" w:hAnsi="Arial" w:cs="Arial"/>
                <w:color w:val="000000"/>
                <w:sz w:val="18"/>
                <w:szCs w:val="18"/>
              </w:rPr>
              <w:t xml:space="preserve">Uredbo o zelenem javnem naročanju. </w:t>
            </w:r>
            <w:r>
              <w:rPr>
                <w:rFonts w:ascii="Arial" w:hAnsi="Arial" w:cs="Arial"/>
                <w:color w:val="000000"/>
                <w:sz w:val="18"/>
                <w:szCs w:val="18"/>
              </w:rPr>
              <w:t xml:space="preserve">Izvajalec bo pri izvajanju storitev uporabljal </w:t>
            </w:r>
            <w:r w:rsidRPr="00060278">
              <w:rPr>
                <w:rFonts w:ascii="Arial" w:hAnsi="Arial" w:cs="Arial"/>
                <w:color w:val="000000"/>
                <w:sz w:val="18"/>
                <w:szCs w:val="18"/>
              </w:rPr>
              <w:t>u</w:t>
            </w:r>
            <w:r>
              <w:rPr>
                <w:rFonts w:ascii="Arial" w:hAnsi="Arial" w:cs="Arial"/>
                <w:color w:val="000000"/>
                <w:sz w:val="18"/>
                <w:szCs w:val="18"/>
              </w:rPr>
              <w:t>niverzalna čistila, ki ustrezajo</w:t>
            </w:r>
            <w:r w:rsidRPr="00060278">
              <w:rPr>
                <w:rFonts w:ascii="Arial" w:hAnsi="Arial" w:cs="Arial"/>
                <w:color w:val="000000"/>
                <w:sz w:val="18"/>
                <w:szCs w:val="18"/>
              </w:rPr>
              <w:t xml:space="preserve"> kriterijem glede strupenosti za vodne organizme in zahtevam za pridobitev znaka za okolje EU za čistila za trdne površine glede izločenih ali prepovedanih sestavin, </w:t>
            </w:r>
            <w:r>
              <w:rPr>
                <w:rFonts w:ascii="Arial" w:hAnsi="Arial" w:cs="Arial"/>
                <w:color w:val="000000"/>
                <w:sz w:val="18"/>
                <w:szCs w:val="18"/>
              </w:rPr>
              <w:t xml:space="preserve">v višini najmanj 30% </w:t>
            </w:r>
            <w:r w:rsidRPr="00060278">
              <w:rPr>
                <w:rFonts w:ascii="Arial" w:hAnsi="Arial" w:cs="Arial"/>
                <w:color w:val="000000"/>
                <w:sz w:val="18"/>
                <w:szCs w:val="18"/>
              </w:rPr>
              <w:t>glede na prostornino vseh artiklov univerzalnih čistil</w:t>
            </w:r>
            <w:r>
              <w:rPr>
                <w:rFonts w:ascii="Arial" w:hAnsi="Arial" w:cs="Arial"/>
                <w:color w:val="000000"/>
                <w:sz w:val="18"/>
                <w:szCs w:val="18"/>
              </w:rPr>
              <w:t>.</w:t>
            </w:r>
            <w:r w:rsidRPr="00060278">
              <w:rPr>
                <w:rFonts w:ascii="Arial" w:hAnsi="Arial" w:cs="Arial"/>
                <w:color w:val="000000"/>
                <w:sz w:val="18"/>
                <w:szCs w:val="18"/>
              </w:rPr>
              <w:t xml:space="preserve"> </w:t>
            </w:r>
          </w:p>
          <w:p w14:paraId="6E646040" w14:textId="60E3B485" w:rsidR="00CD6507" w:rsidRPr="00F751A9" w:rsidRDefault="00CD6507" w:rsidP="00CD6507">
            <w:pPr>
              <w:spacing w:before="225" w:after="225"/>
              <w:jc w:val="both"/>
            </w:pPr>
            <w:r w:rsidRPr="00060278">
              <w:rPr>
                <w:rFonts w:ascii="Arial" w:hAnsi="Arial" w:cs="Arial"/>
                <w:color w:val="000000"/>
                <w:sz w:val="18"/>
                <w:szCs w:val="18"/>
              </w:rPr>
              <w:t xml:space="preserve">V primeru uporabe </w:t>
            </w:r>
            <w:r>
              <w:rPr>
                <w:rFonts w:ascii="Arial" w:hAnsi="Arial" w:cs="Arial"/>
                <w:color w:val="000000"/>
                <w:sz w:val="18"/>
                <w:szCs w:val="18"/>
              </w:rPr>
              <w:t>čistil</w:t>
            </w:r>
            <w:r w:rsidRPr="00060278">
              <w:rPr>
                <w:rFonts w:ascii="Arial" w:hAnsi="Arial" w:cs="Arial"/>
                <w:color w:val="000000"/>
                <w:sz w:val="18"/>
                <w:szCs w:val="18"/>
              </w:rPr>
              <w:t>, ki ni</w:t>
            </w:r>
            <w:r>
              <w:rPr>
                <w:rFonts w:ascii="Arial" w:hAnsi="Arial" w:cs="Arial"/>
                <w:color w:val="000000"/>
                <w:sz w:val="18"/>
                <w:szCs w:val="18"/>
              </w:rPr>
              <w:t>so</w:t>
            </w:r>
            <w:r w:rsidRPr="00060278">
              <w:rPr>
                <w:rFonts w:ascii="Arial" w:hAnsi="Arial" w:cs="Arial"/>
                <w:color w:val="000000"/>
                <w:sz w:val="18"/>
                <w:szCs w:val="18"/>
              </w:rPr>
              <w:t xml:space="preserve"> v skladu z Uredbo o zelenem javnem naročanju, bo naročnik odpovedal pogodbo.</w:t>
            </w:r>
          </w:p>
        </w:tc>
      </w:tr>
    </w:tbl>
    <w:p w14:paraId="330ADEB8" w14:textId="77777777" w:rsidR="005F3799" w:rsidRDefault="00AD3ED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F3799" w14:paraId="25BE5B3F" w14:textId="77777777">
        <w:tc>
          <w:tcPr>
            <w:tcW w:w="0" w:type="auto"/>
            <w:tcMar>
              <w:top w:w="0" w:type="auto"/>
              <w:bottom w:w="0" w:type="auto"/>
            </w:tcMar>
          </w:tcPr>
          <w:p w14:paraId="430F1A67" w14:textId="77777777" w:rsidR="005F3799" w:rsidRDefault="00AD3EDA">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5F3799" w14:paraId="5A0295E7" w14:textId="77777777">
              <w:tc>
                <w:tcPr>
                  <w:tcW w:w="0" w:type="auto"/>
                  <w:tcMar>
                    <w:top w:w="0" w:type="auto"/>
                    <w:bottom w:w="0" w:type="auto"/>
                  </w:tcMar>
                </w:tcPr>
                <w:p w14:paraId="234AC563" w14:textId="77777777" w:rsidR="00CD6507" w:rsidRDefault="00AD3EDA" w:rsidP="00E71A16">
                  <w:pPr>
                    <w:numPr>
                      <w:ilvl w:val="0"/>
                      <w:numId w:val="1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6833B57" w14:textId="77777777" w:rsidR="00CD6507" w:rsidRDefault="00CD6507" w:rsidP="00E71A16">
                  <w:pPr>
                    <w:numPr>
                      <w:ilvl w:val="0"/>
                      <w:numId w:val="16"/>
                    </w:numPr>
                    <w:jc w:val="both"/>
                    <w:rPr>
                      <w:rFonts w:ascii="Arial" w:hAnsi="Arial" w:cs="Arial"/>
                      <w:color w:val="000000"/>
                      <w:sz w:val="18"/>
                      <w:szCs w:val="18"/>
                    </w:rPr>
                  </w:pPr>
                  <w:r>
                    <w:rPr>
                      <w:rFonts w:ascii="Arial" w:hAnsi="Arial" w:cs="Arial"/>
                      <w:color w:val="000000"/>
                      <w:sz w:val="18"/>
                      <w:szCs w:val="18"/>
                    </w:rPr>
                    <w:t>Razpisna dokumentacija naročnika, ki je bila objavljena na Portalu javnih naročil dne ____ pod številko_________ in</w:t>
                  </w:r>
                </w:p>
                <w:p w14:paraId="3574A7ED" w14:textId="738819F2" w:rsidR="005F3799" w:rsidRDefault="00CD6507" w:rsidP="00E71A16">
                  <w:pPr>
                    <w:numPr>
                      <w:ilvl w:val="0"/>
                      <w:numId w:val="16"/>
                    </w:numPr>
                    <w:jc w:val="both"/>
                    <w:rPr>
                      <w:rFonts w:ascii="Arial" w:hAnsi="Arial" w:cs="Arial"/>
                      <w:color w:val="000000"/>
                      <w:sz w:val="18"/>
                      <w:szCs w:val="18"/>
                    </w:rPr>
                  </w:pPr>
                  <w:r>
                    <w:rPr>
                      <w:rFonts w:ascii="Arial" w:hAnsi="Arial" w:cs="Arial"/>
                      <w:color w:val="000000"/>
                      <w:sz w:val="18"/>
                      <w:szCs w:val="18"/>
                    </w:rPr>
                    <w:t xml:space="preserve">Odlokom o javni snagi, čiščenju javnih površin, površin zapešce in zelenih površin, ki ga je Občinski svet Občine Gornja Radgona sprejel dne 25. 3. 1999 in njegovimi spremembami in dopolnitvami.  </w:t>
                  </w:r>
                  <w:r w:rsidR="00AD3EDA">
                    <w:rPr>
                      <w:rFonts w:ascii="Arial" w:hAnsi="Arial" w:cs="Arial"/>
                      <w:color w:val="000000"/>
                      <w:sz w:val="18"/>
                      <w:szCs w:val="18"/>
                    </w:rPr>
                    <w:t>;</w:t>
                  </w:r>
                </w:p>
                <w:p w14:paraId="575B0603" w14:textId="77777777" w:rsidR="005F3799" w:rsidRDefault="00AD3EDA" w:rsidP="00E71A16">
                  <w:pPr>
                    <w:numPr>
                      <w:ilvl w:val="0"/>
                      <w:numId w:val="16"/>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471FB061" w14:textId="77777777" w:rsidR="005F3799" w:rsidRDefault="00AD3EDA">
            <w:pPr>
              <w:spacing w:before="225" w:after="225"/>
              <w:jc w:val="both"/>
            </w:pPr>
            <w:r>
              <w:rPr>
                <w:rFonts w:ascii="Arial" w:hAnsi="Arial" w:cs="Arial"/>
                <w:color w:val="000000"/>
                <w:sz w:val="18"/>
                <w:szCs w:val="18"/>
              </w:rPr>
              <w:t>Predmetni dokumenti so priloga in sestavni del te pogodbe.</w:t>
            </w:r>
          </w:p>
        </w:tc>
      </w:tr>
    </w:tbl>
    <w:p w14:paraId="12BF49D8" w14:textId="77777777" w:rsidR="005F3799" w:rsidRDefault="00AD3ED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F3799" w14:paraId="231EE140" w14:textId="77777777">
        <w:tc>
          <w:tcPr>
            <w:tcW w:w="0" w:type="auto"/>
            <w:tcMar>
              <w:top w:w="0" w:type="auto"/>
              <w:bottom w:w="0" w:type="auto"/>
            </w:tcMar>
          </w:tcPr>
          <w:p w14:paraId="4F80A1A9" w14:textId="77777777" w:rsidR="005F3799" w:rsidRDefault="00AD3EDA">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14C6A118" w14:textId="77777777" w:rsidR="005F3799" w:rsidRDefault="00AD3EDA">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72B40B52" w14:textId="77777777" w:rsidR="005F3799" w:rsidRDefault="00AD3EDA">
      <w:pPr>
        <w:spacing w:before="225" w:after="225" w:line="240" w:lineRule="auto"/>
        <w:jc w:val="both"/>
      </w:pPr>
      <w:r>
        <w:rPr>
          <w:rFonts w:ascii="Arial" w:hAnsi="Arial" w:cs="Arial"/>
          <w:b/>
          <w:bCs/>
          <w:color w:val="000000"/>
          <w:sz w:val="18"/>
          <w:szCs w:val="18"/>
        </w:rPr>
        <w:t>III. POGODBENA CENA IN PLAČILNI POGOJI</w:t>
      </w:r>
    </w:p>
    <w:p w14:paraId="0023360A" w14:textId="77777777" w:rsidR="005F3799" w:rsidRDefault="00AD3ED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F3799" w14:paraId="4200C6EA" w14:textId="77777777">
        <w:tc>
          <w:tcPr>
            <w:tcW w:w="0" w:type="auto"/>
            <w:tcMar>
              <w:top w:w="0" w:type="auto"/>
              <w:bottom w:w="0" w:type="auto"/>
            </w:tcMar>
          </w:tcPr>
          <w:p w14:paraId="61DCCAD0" w14:textId="77777777" w:rsidR="005F3799" w:rsidRDefault="00AD3EDA">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6E5D7BB5" w14:textId="77777777" w:rsidR="005F3799" w:rsidRDefault="00AD3EDA">
            <w:pPr>
              <w:spacing w:before="225" w:after="225"/>
              <w:jc w:val="both"/>
            </w:pPr>
            <w:r>
              <w:rPr>
                <w:rFonts w:ascii="Arial" w:hAnsi="Arial" w:cs="Arial"/>
                <w:color w:val="000000"/>
                <w:sz w:val="18"/>
                <w:szCs w:val="18"/>
              </w:rPr>
              <w:t>Vrednost brez davka na dodano vrednost (DDV): ____________ EUR</w:t>
            </w:r>
          </w:p>
          <w:p w14:paraId="135FB76F" w14:textId="77777777" w:rsidR="005F3799" w:rsidRDefault="00AD3EDA">
            <w:pPr>
              <w:spacing w:before="225" w:after="225"/>
              <w:jc w:val="both"/>
            </w:pPr>
            <w:r>
              <w:rPr>
                <w:rFonts w:ascii="Arial" w:hAnsi="Arial" w:cs="Arial"/>
                <w:color w:val="000000"/>
                <w:sz w:val="18"/>
                <w:szCs w:val="18"/>
              </w:rPr>
              <w:t>Davek na dodano vrednost (DDV): __________________ EUR</w:t>
            </w:r>
          </w:p>
          <w:p w14:paraId="5A0CC75C" w14:textId="77777777" w:rsidR="005F3799" w:rsidRDefault="00AD3EDA">
            <w:pPr>
              <w:spacing w:before="225" w:after="225"/>
              <w:jc w:val="both"/>
            </w:pPr>
            <w:r>
              <w:rPr>
                <w:rFonts w:ascii="Arial" w:hAnsi="Arial" w:cs="Arial"/>
                <w:color w:val="000000"/>
                <w:sz w:val="18"/>
                <w:szCs w:val="18"/>
              </w:rPr>
              <w:t>Pogodbena vrednost vključno z davkom na dodano vrednost (DDV): _________________ EUR</w:t>
            </w:r>
          </w:p>
          <w:p w14:paraId="3A3301FF" w14:textId="77777777" w:rsidR="00CD6507" w:rsidRDefault="00CD6507" w:rsidP="00CD6507">
            <w:pPr>
              <w:spacing w:before="225" w:after="225"/>
              <w:jc w:val="both"/>
              <w:rPr>
                <w:rFonts w:ascii="Arial" w:hAnsi="Arial" w:cs="Arial"/>
                <w:sz w:val="18"/>
              </w:rPr>
            </w:pPr>
          </w:p>
          <w:p w14:paraId="1B3B51E6" w14:textId="726F7D9E" w:rsidR="00CD6507" w:rsidRDefault="00CD6507" w:rsidP="00CD6507">
            <w:pPr>
              <w:spacing w:before="225" w:after="225"/>
              <w:jc w:val="both"/>
              <w:rPr>
                <w:rFonts w:ascii="Arial" w:hAnsi="Arial" w:cs="Arial"/>
                <w:sz w:val="18"/>
              </w:rPr>
            </w:pPr>
            <w:r w:rsidRPr="00060278">
              <w:rPr>
                <w:rFonts w:ascii="Arial" w:hAnsi="Arial" w:cs="Arial"/>
                <w:sz w:val="18"/>
              </w:rPr>
              <w:t xml:space="preserve">Mesečna </w:t>
            </w:r>
            <w:r>
              <w:rPr>
                <w:rFonts w:ascii="Arial" w:hAnsi="Arial" w:cs="Arial"/>
                <w:sz w:val="18"/>
              </w:rPr>
              <w:t>vrednost storitev v ocenjenem obsegu skladno s ponudbo znaša:</w:t>
            </w:r>
          </w:p>
          <w:p w14:paraId="4DC1B733" w14:textId="77777777" w:rsidR="00CD6507" w:rsidRDefault="00CD6507" w:rsidP="00CD6507">
            <w:pPr>
              <w:spacing w:before="225" w:after="225"/>
              <w:jc w:val="both"/>
            </w:pPr>
            <w:r>
              <w:rPr>
                <w:rFonts w:ascii="Arial" w:hAnsi="Arial" w:cs="Arial"/>
                <w:color w:val="000000"/>
                <w:sz w:val="18"/>
                <w:szCs w:val="18"/>
              </w:rPr>
              <w:t>Vrednost brez davka na dodano vrednost (DDV): ____________ EUR</w:t>
            </w:r>
          </w:p>
          <w:p w14:paraId="1B9E06C8" w14:textId="77777777" w:rsidR="00CD6507" w:rsidRDefault="00CD6507" w:rsidP="00CD6507">
            <w:pPr>
              <w:spacing w:before="225" w:after="225"/>
              <w:jc w:val="both"/>
            </w:pPr>
            <w:r>
              <w:rPr>
                <w:rFonts w:ascii="Arial" w:hAnsi="Arial" w:cs="Arial"/>
                <w:color w:val="000000"/>
                <w:sz w:val="18"/>
                <w:szCs w:val="18"/>
              </w:rPr>
              <w:t>Davek na dodano vrednost (DDV): __________________ EUR</w:t>
            </w:r>
          </w:p>
          <w:p w14:paraId="1876E5AC" w14:textId="77777777" w:rsidR="00CD6507" w:rsidRDefault="00CD6507" w:rsidP="00CD6507">
            <w:pPr>
              <w:spacing w:before="225" w:after="225"/>
              <w:jc w:val="both"/>
            </w:pPr>
            <w:r>
              <w:rPr>
                <w:rFonts w:ascii="Arial" w:hAnsi="Arial" w:cs="Arial"/>
                <w:color w:val="000000"/>
                <w:sz w:val="18"/>
                <w:szCs w:val="18"/>
              </w:rPr>
              <w:t>Pogodbena vrednost vključno z davkom na dodano vrednost (DDV): _________________ EUR</w:t>
            </w:r>
          </w:p>
          <w:p w14:paraId="2455C81C" w14:textId="51E0672E" w:rsidR="00CD6507" w:rsidRPr="00245169" w:rsidRDefault="00CD6507" w:rsidP="00CD6507">
            <w:pPr>
              <w:spacing w:before="225" w:after="225"/>
              <w:jc w:val="both"/>
              <w:rPr>
                <w:rFonts w:ascii="Arial" w:hAnsi="Arial" w:cs="Arial"/>
                <w:color w:val="000000"/>
                <w:sz w:val="18"/>
                <w:szCs w:val="18"/>
              </w:rPr>
            </w:pPr>
            <w:r w:rsidRPr="00245169">
              <w:rPr>
                <w:rFonts w:ascii="Arial" w:hAnsi="Arial" w:cs="Arial"/>
                <w:color w:val="000000"/>
                <w:sz w:val="18"/>
                <w:szCs w:val="18"/>
              </w:rPr>
              <w:t>Storitve se plaču</w:t>
            </w:r>
            <w:r>
              <w:rPr>
                <w:rFonts w:ascii="Arial" w:hAnsi="Arial" w:cs="Arial"/>
                <w:color w:val="000000"/>
                <w:sz w:val="18"/>
                <w:szCs w:val="18"/>
              </w:rPr>
              <w:t>jejo mesečno, za pretekli mesec.</w:t>
            </w:r>
          </w:p>
          <w:p w14:paraId="09EA9EBC" w14:textId="43D5344F" w:rsidR="00CD6507" w:rsidRPr="00245169" w:rsidRDefault="00CD6507" w:rsidP="00CD6507">
            <w:pPr>
              <w:spacing w:before="225" w:after="225"/>
              <w:jc w:val="both"/>
              <w:rPr>
                <w:rFonts w:ascii="Arial" w:hAnsi="Arial" w:cs="Arial"/>
                <w:color w:val="000000"/>
                <w:sz w:val="18"/>
                <w:szCs w:val="18"/>
              </w:rPr>
            </w:pPr>
            <w:r w:rsidRPr="00245169">
              <w:rPr>
                <w:rFonts w:ascii="Arial" w:hAnsi="Arial" w:cs="Arial"/>
                <w:color w:val="000000"/>
                <w:sz w:val="18"/>
                <w:szCs w:val="18"/>
              </w:rPr>
              <w:lastRenderedPageBreak/>
              <w:t xml:space="preserve">Letne aktivnosti se plačujejo po </w:t>
            </w:r>
            <w:r>
              <w:rPr>
                <w:rFonts w:ascii="Arial" w:hAnsi="Arial" w:cs="Arial"/>
                <w:color w:val="000000"/>
                <w:sz w:val="18"/>
                <w:szCs w:val="18"/>
              </w:rPr>
              <w:t xml:space="preserve">izvedenih storitvah </w:t>
            </w:r>
            <w:r w:rsidRPr="00245169">
              <w:rPr>
                <w:rFonts w:ascii="Arial" w:hAnsi="Arial" w:cs="Arial"/>
                <w:color w:val="000000"/>
                <w:sz w:val="18"/>
                <w:szCs w:val="18"/>
              </w:rPr>
              <w:t xml:space="preserve">po cenah, kot jih je ponudnik vpisal v </w:t>
            </w:r>
            <w:r>
              <w:rPr>
                <w:rFonts w:ascii="Arial" w:hAnsi="Arial" w:cs="Arial"/>
                <w:color w:val="000000"/>
                <w:sz w:val="18"/>
                <w:szCs w:val="18"/>
              </w:rPr>
              <w:t>popisu storitev s ponudbenim predračunom oziroma v samo ponudbo.</w:t>
            </w:r>
          </w:p>
          <w:p w14:paraId="08D84D7E" w14:textId="7F46A7A9" w:rsidR="00CD6507" w:rsidRDefault="00CD6507" w:rsidP="00CD6507">
            <w:pPr>
              <w:spacing w:before="225" w:after="225"/>
              <w:jc w:val="both"/>
            </w:pPr>
            <w:r w:rsidRPr="00245169">
              <w:rPr>
                <w:rFonts w:ascii="Arial" w:hAnsi="Arial" w:cs="Arial"/>
                <w:color w:val="000000"/>
                <w:sz w:val="18"/>
                <w:szCs w:val="18"/>
              </w:rPr>
              <w:t xml:space="preserve">Pogodbene cene vključujejo vse stroške storitev in blaga iz tehničnih specifikacij: delo, stroške tehničnih in delovnih pripomočkov, potne stroške ter stroške za čistila, vključno z dostavo. Naročnik nima v zvezi s čiščenjem poslovnih prostorov </w:t>
            </w:r>
            <w:r>
              <w:rPr>
                <w:rFonts w:ascii="Arial" w:hAnsi="Arial" w:cs="Arial"/>
                <w:color w:val="000000"/>
                <w:sz w:val="18"/>
                <w:szCs w:val="18"/>
              </w:rPr>
              <w:t xml:space="preserve">in urejanjem zelenih površin </w:t>
            </w:r>
            <w:r w:rsidRPr="00245169">
              <w:rPr>
                <w:rFonts w:ascii="Arial" w:hAnsi="Arial" w:cs="Arial"/>
                <w:color w:val="000000"/>
                <w:sz w:val="18"/>
                <w:szCs w:val="18"/>
              </w:rPr>
              <w:t>po tej pogodbi nobenih dodatnih stroškov. Naročnik stroškov, ki niso zajeti v ponudbeni ceni, naknadno ne bo priznaval</w:t>
            </w: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7A90E093" w14:textId="549AF4A1" w:rsidR="005F3799" w:rsidRDefault="00AD3EDA">
            <w:pPr>
              <w:spacing w:before="225" w:after="225"/>
              <w:jc w:val="both"/>
              <w:rPr>
                <w:rFonts w:ascii="Arial" w:hAnsi="Arial" w:cs="Arial"/>
                <w:color w:val="000000"/>
                <w:sz w:val="18"/>
                <w:szCs w:val="18"/>
              </w:rPr>
            </w:pPr>
            <w:r>
              <w:rPr>
                <w:rFonts w:ascii="Arial" w:hAnsi="Arial" w:cs="Arial"/>
                <w:color w:val="000000"/>
                <w:sz w:val="18"/>
                <w:szCs w:val="18"/>
              </w:rPr>
              <w:t>Potni stroški in ostalih povezani stroški (npr. materialni stroški) za opravljanje storitev po tej pogodbi so vključeni v pogodbeno ceno.</w:t>
            </w:r>
          </w:p>
          <w:p w14:paraId="29B1631D" w14:textId="1596DF4A" w:rsidR="00885584" w:rsidRPr="00885584" w:rsidRDefault="00885584" w:rsidP="00885584">
            <w:pPr>
              <w:spacing w:before="225" w:after="225"/>
              <w:jc w:val="both"/>
              <w:rPr>
                <w:rFonts w:ascii="Arial" w:hAnsi="Arial" w:cs="Arial"/>
                <w:sz w:val="18"/>
                <w:szCs w:val="18"/>
              </w:rPr>
            </w:pPr>
            <w:r>
              <w:rPr>
                <w:rFonts w:ascii="Arial" w:hAnsi="Arial" w:cs="Arial"/>
                <w:sz w:val="18"/>
                <w:szCs w:val="18"/>
              </w:rPr>
              <w:t xml:space="preserve">Pogodbene cene so fiksne za prvo leto izvajanja storitev po tej pogodbi, po preteku obdobja enega leta pa se cene na zahtevo izvajalca lahko </w:t>
            </w:r>
            <w:r w:rsidRPr="00885584">
              <w:rPr>
                <w:rFonts w:ascii="Arial" w:hAnsi="Arial" w:cs="Arial"/>
                <w:sz w:val="18"/>
                <w:szCs w:val="18"/>
              </w:rPr>
              <w:t>spremenijo kadarkoli, in to v trenutku, ko se spremeni minimalna plača za več kot 4% od roka za oddajo ponudbe.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roka za oddajo ponudb za razliko v povečanju minimalne plače v % od dneva oddaje ponudbe do zadnje spremembe s katero je bila zahtevana uskladitev cen.</w:t>
            </w:r>
          </w:p>
          <w:p w14:paraId="57A7B69A" w14:textId="0A1653BB" w:rsidR="00885584" w:rsidRPr="00885584" w:rsidRDefault="00885584" w:rsidP="00885584">
            <w:pPr>
              <w:spacing w:before="225" w:after="225"/>
              <w:jc w:val="both"/>
              <w:rPr>
                <w:rFonts w:ascii="Arial" w:hAnsi="Arial" w:cs="Arial"/>
                <w:sz w:val="18"/>
                <w:szCs w:val="18"/>
              </w:rPr>
            </w:pPr>
            <w:r w:rsidRPr="00885584">
              <w:rPr>
                <w:rFonts w:ascii="Arial" w:hAnsi="Arial" w:cs="Arial"/>
                <w:sz w:val="18"/>
                <w:szCs w:val="18"/>
              </w:rPr>
              <w:t>Na enak način se lahko kadarkoli (torej ob vsakokratnem znižanju minimalne plače, ne glede na %) na zahtevo naročnika uskladijo cene, vendar samo v primeru znižanja postavke. V tem primeru se cene usklajujejo v % razlike v znižanju minimalne plače.</w:t>
            </w:r>
          </w:p>
          <w:p w14:paraId="4CD5D2B2" w14:textId="076D8597" w:rsidR="005F3799" w:rsidRDefault="00AD3EDA">
            <w:pPr>
              <w:spacing w:before="225" w:after="225"/>
              <w:jc w:val="both"/>
            </w:pPr>
            <w:r>
              <w:rPr>
                <w:rFonts w:ascii="Arial" w:hAnsi="Arial" w:cs="Arial"/>
                <w:color w:val="000000"/>
                <w:sz w:val="18"/>
                <w:szCs w:val="18"/>
              </w:rPr>
              <w:t>Sredstva za izvedbo naročila so zagotovljena:</w:t>
            </w:r>
          </w:p>
        </w:tc>
      </w:tr>
    </w:tbl>
    <w:p w14:paraId="32DBC717" w14:textId="77777777" w:rsidR="005F3799" w:rsidRDefault="00AD3ED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F3799" w14:paraId="5BF53826" w14:textId="77777777">
        <w:tc>
          <w:tcPr>
            <w:tcW w:w="0" w:type="auto"/>
            <w:tcMar>
              <w:top w:w="0" w:type="auto"/>
              <w:bottom w:w="0" w:type="auto"/>
            </w:tcMar>
          </w:tcPr>
          <w:p w14:paraId="5B848745" w14:textId="77777777" w:rsidR="008C7EDF" w:rsidRDefault="00AD3EDA" w:rsidP="008C7EDF">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r w:rsidR="008C7EDF">
              <w:rPr>
                <w:rFonts w:ascii="Arial" w:hAnsi="Arial" w:cs="Arial"/>
                <w:color w:val="000000"/>
                <w:sz w:val="18"/>
                <w:szCs w:val="18"/>
              </w:rPr>
              <w:t xml:space="preserve"> </w:t>
            </w:r>
            <w:r w:rsidR="008C7EDF" w:rsidRPr="00D50275">
              <w:rPr>
                <w:rFonts w:ascii="Arial" w:hAnsi="Arial" w:cs="Arial"/>
                <w:color w:val="000000"/>
                <w:sz w:val="18"/>
                <w:szCs w:val="18"/>
              </w:rPr>
              <w:t>K računu mora biti priloženo poročilo o opravljenem nadzoru kakovosti čiščenja za pretekli mesec in seznam mesečne porabe higienskih in drugih sredstev, iz katerega mora biti razvidno ime in količina čistilnih sredstev in ostalega higienskega materiala, ki ga je izvajalec porabil pri izvajanju storitev za vsak posamezni objekt posebej. Račun se mora sklicevati na številko pogodbe, na podlagi katere se izstavlja. Na računu morajo biti ločeno prikazano redno delo, letne aktivnosti in dodatno delo ter poraba materiala.</w:t>
            </w:r>
          </w:p>
          <w:p w14:paraId="06464A12" w14:textId="77777777" w:rsidR="008C7EDF" w:rsidRDefault="008C7EDF" w:rsidP="008C7EDF">
            <w:pPr>
              <w:spacing w:before="225" w:after="225"/>
              <w:jc w:val="both"/>
            </w:pPr>
            <w:r>
              <w:rPr>
                <w:rFonts w:ascii="Arial" w:hAnsi="Arial" w:cs="Arial"/>
                <w:color w:val="000000"/>
                <w:sz w:val="18"/>
                <w:szCs w:val="18"/>
              </w:rPr>
              <w:t>V kolikor naročnik računa ne zavrne v roku 8 delovnih dni od prejema, se račun šteje za potrjenega.</w:t>
            </w:r>
          </w:p>
          <w:p w14:paraId="56C84468" w14:textId="15842A04" w:rsidR="005F3799" w:rsidRDefault="008C7EDF">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977F8FF" w14:textId="77777777" w:rsidR="005F3799" w:rsidRDefault="00AD3ED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F3799" w14:paraId="17FC4FA5" w14:textId="77777777">
        <w:tc>
          <w:tcPr>
            <w:tcW w:w="0" w:type="auto"/>
            <w:tcMar>
              <w:top w:w="0" w:type="auto"/>
              <w:bottom w:w="0" w:type="auto"/>
            </w:tcMar>
          </w:tcPr>
          <w:p w14:paraId="7D85FD43" w14:textId="379F6CBE" w:rsidR="005F3799" w:rsidRDefault="00AD3EDA">
            <w:pPr>
              <w:spacing w:before="225" w:after="225"/>
              <w:jc w:val="both"/>
            </w:pPr>
            <w:r>
              <w:rPr>
                <w:rFonts w:ascii="Arial" w:hAnsi="Arial" w:cs="Arial"/>
                <w:color w:val="000000"/>
                <w:sz w:val="18"/>
                <w:szCs w:val="18"/>
              </w:rPr>
              <w:t xml:space="preserve">Naročnik se zaveže plačati račun </w:t>
            </w:r>
            <w:r w:rsidR="008C7EDF">
              <w:rPr>
                <w:rFonts w:ascii="Arial" w:hAnsi="Arial" w:cs="Arial"/>
                <w:color w:val="000000"/>
                <w:sz w:val="18"/>
                <w:szCs w:val="18"/>
              </w:rPr>
              <w:t>v 30 dneh</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1851DF9D" w14:textId="77777777" w:rsidR="005F3799" w:rsidRDefault="00AD3EDA">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45883CF7" w14:textId="3720D117" w:rsidR="005F3799" w:rsidRDefault="00AD3EDA">
      <w:pPr>
        <w:spacing w:before="225" w:after="225" w:line="240" w:lineRule="auto"/>
        <w:jc w:val="both"/>
      </w:pPr>
      <w:r>
        <w:rPr>
          <w:rFonts w:ascii="Arial" w:hAnsi="Arial" w:cs="Arial"/>
          <w:b/>
          <w:bCs/>
          <w:color w:val="000000"/>
          <w:sz w:val="18"/>
          <w:szCs w:val="18"/>
        </w:rPr>
        <w:t xml:space="preserve">IV. </w:t>
      </w:r>
      <w:r w:rsidR="008C7EDF">
        <w:rPr>
          <w:rFonts w:ascii="Arial" w:hAnsi="Arial" w:cs="Arial"/>
          <w:b/>
          <w:bCs/>
          <w:color w:val="000000"/>
          <w:sz w:val="18"/>
          <w:szCs w:val="18"/>
        </w:rPr>
        <w:t>VELJAVNOST POGODBE</w:t>
      </w:r>
    </w:p>
    <w:p w14:paraId="1697A946" w14:textId="77777777" w:rsidR="005F3799" w:rsidRDefault="00AD3ED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C7EDF" w14:paraId="579006A7" w14:textId="77777777" w:rsidTr="00EC5C2A">
        <w:tc>
          <w:tcPr>
            <w:tcW w:w="0" w:type="auto"/>
            <w:tcMar>
              <w:top w:w="0" w:type="auto"/>
              <w:bottom w:w="0" w:type="auto"/>
            </w:tcMar>
          </w:tcPr>
          <w:p w14:paraId="5D77CA12" w14:textId="77777777" w:rsidR="008C7EDF" w:rsidRDefault="008C7EDF" w:rsidP="00EC5C2A">
            <w:pPr>
              <w:spacing w:before="225" w:after="225"/>
              <w:jc w:val="both"/>
            </w:pPr>
            <w:r>
              <w:rPr>
                <w:rFonts w:ascii="Arial" w:hAnsi="Arial" w:cs="Arial"/>
                <w:color w:val="000000"/>
                <w:sz w:val="18"/>
                <w:szCs w:val="18"/>
              </w:rPr>
              <w:t xml:space="preserve">Pogodba se sklene za obdobje štirih (4) let, od _______ do ________. </w:t>
            </w:r>
          </w:p>
        </w:tc>
      </w:tr>
      <w:tr w:rsidR="005F3799" w14:paraId="007670B2" w14:textId="77777777">
        <w:tc>
          <w:tcPr>
            <w:tcW w:w="0" w:type="auto"/>
            <w:tcMar>
              <w:top w:w="0" w:type="auto"/>
              <w:bottom w:w="0" w:type="auto"/>
            </w:tcMar>
          </w:tcPr>
          <w:p w14:paraId="1EF036E3" w14:textId="048C9D97" w:rsidR="005F3799" w:rsidRDefault="00BA7E5D" w:rsidP="00BA7E5D">
            <w:pPr>
              <w:spacing w:after="225"/>
              <w:jc w:val="both"/>
            </w:pPr>
            <w:r>
              <w:rPr>
                <w:rFonts w:ascii="Arial" w:hAnsi="Arial" w:cs="Arial"/>
                <w:color w:val="000000"/>
                <w:sz w:val="18"/>
                <w:szCs w:val="18"/>
              </w:rPr>
              <w:lastRenderedPageBreak/>
              <w:t>Če izvajalec zamuja z izvedbo storitev, je o tem dolžan takoj pisno obvestiti naročnika in ga zaprositi za podaljšanje roka dokončanja. Če se naročnik s podaljšanjem roka strinja, mu pisno odobri podaljšanje roka za izvedbo.</w:t>
            </w:r>
          </w:p>
        </w:tc>
      </w:tr>
    </w:tbl>
    <w:p w14:paraId="5ACE020D" w14:textId="77777777" w:rsidR="005F3799" w:rsidRDefault="00AD3EDA">
      <w:pPr>
        <w:spacing w:before="225" w:after="225" w:line="240" w:lineRule="auto"/>
        <w:jc w:val="both"/>
      </w:pPr>
      <w:r>
        <w:rPr>
          <w:rFonts w:ascii="Arial" w:hAnsi="Arial" w:cs="Arial"/>
          <w:b/>
          <w:bCs/>
          <w:color w:val="000000"/>
          <w:sz w:val="18"/>
          <w:szCs w:val="18"/>
        </w:rPr>
        <w:t>V. PODIZVAJALCI</w:t>
      </w:r>
    </w:p>
    <w:p w14:paraId="2C319F11" w14:textId="77777777" w:rsidR="005F3799" w:rsidRDefault="00AD3ED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5F3799" w14:paraId="34FB7E44" w14:textId="77777777">
        <w:tc>
          <w:tcPr>
            <w:tcW w:w="0" w:type="auto"/>
            <w:tcMar>
              <w:top w:w="0" w:type="auto"/>
              <w:bottom w:w="0" w:type="auto"/>
            </w:tcMar>
          </w:tcPr>
          <w:p w14:paraId="06B0152A" w14:textId="77777777" w:rsidR="005F3799" w:rsidRDefault="00AD3EDA">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F3799" w14:paraId="2BF622F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289266" w14:textId="77777777" w:rsidR="005F3799" w:rsidRDefault="00AD3ED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8517FE" w14:textId="77777777" w:rsidR="005F3799" w:rsidRDefault="005F3799"/>
              </w:tc>
            </w:tr>
            <w:tr w:rsidR="005F3799" w14:paraId="35D1C61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A7762F" w14:textId="77777777" w:rsidR="005F3799" w:rsidRDefault="00AD3ED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6D9B80" w14:textId="77777777" w:rsidR="005F3799" w:rsidRDefault="00AD3EDA">
                  <w:pPr>
                    <w:spacing w:before="135" w:after="135"/>
                    <w:jc w:val="both"/>
                    <w:textAlignment w:val="center"/>
                  </w:pPr>
                  <w:r>
                    <w:rPr>
                      <w:rFonts w:ascii="Arial" w:hAnsi="Arial" w:cs="Arial"/>
                      <w:color w:val="000000"/>
                      <w:position w:val="-2"/>
                      <w:sz w:val="18"/>
                      <w:szCs w:val="18"/>
                    </w:rPr>
                    <w:t>Opis del, ki jih bo izvedel podizvajalec:</w:t>
                  </w:r>
                </w:p>
                <w:p w14:paraId="0AF360B5" w14:textId="77777777" w:rsidR="005F3799" w:rsidRDefault="00AD3ED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F3799" w14:paraId="740BC6D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AA0F84" w14:textId="77777777" w:rsidR="005F3799" w:rsidRDefault="00AD3EDA">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62211A5" w14:textId="77777777" w:rsidR="005F3799" w:rsidRDefault="005F3799"/>
              </w:tc>
            </w:tr>
            <w:tr w:rsidR="005F3799" w14:paraId="5CA7CFC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D85FDB" w14:textId="77777777" w:rsidR="005F3799" w:rsidRDefault="00AD3ED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E21320" w14:textId="77777777" w:rsidR="005F3799" w:rsidRDefault="00AD3EDA">
                  <w:pPr>
                    <w:spacing w:before="135" w:after="135"/>
                    <w:jc w:val="both"/>
                    <w:textAlignment w:val="center"/>
                  </w:pPr>
                  <w:r>
                    <w:rPr>
                      <w:rFonts w:ascii="Arial" w:hAnsi="Arial" w:cs="Arial"/>
                      <w:color w:val="000000"/>
                      <w:position w:val="-2"/>
                      <w:sz w:val="18"/>
                      <w:szCs w:val="18"/>
                    </w:rPr>
                    <w:t>Opis del, ki jih bo izvedel podizvajalec:</w:t>
                  </w:r>
                </w:p>
                <w:p w14:paraId="19047FCE" w14:textId="77777777" w:rsidR="005F3799" w:rsidRDefault="00AD3ED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CDA4215" w14:textId="77777777" w:rsidR="005F3799" w:rsidRDefault="005F3799"/>
          <w:p w14:paraId="4C25FC17" w14:textId="77777777" w:rsidR="005F3799" w:rsidRDefault="00AD3EDA">
            <w:pPr>
              <w:spacing w:before="225" w:after="225"/>
              <w:jc w:val="both"/>
            </w:pPr>
            <w:r>
              <w:rPr>
                <w:rFonts w:ascii="Arial" w:hAnsi="Arial" w:cs="Arial"/>
                <w:i/>
                <w:iCs/>
                <w:color w:val="000000"/>
                <w:sz w:val="18"/>
                <w:szCs w:val="18"/>
              </w:rPr>
              <w:t>Opomba:</w:t>
            </w:r>
          </w:p>
          <w:p w14:paraId="6844DDBD" w14:textId="77777777" w:rsidR="005F3799" w:rsidRDefault="00AD3EDA">
            <w:pPr>
              <w:spacing w:before="225" w:after="225"/>
              <w:jc w:val="both"/>
            </w:pPr>
            <w:r>
              <w:rPr>
                <w:rFonts w:ascii="Arial" w:hAnsi="Arial" w:cs="Arial"/>
                <w:i/>
                <w:iCs/>
                <w:color w:val="000000"/>
                <w:sz w:val="18"/>
                <w:szCs w:val="18"/>
              </w:rPr>
              <w:t>V KOLIKOR PONUDNIK NE NASTOPA S PODIZVAJALCI SE RAZDELEK IZBRIŠE</w:t>
            </w:r>
          </w:p>
        </w:tc>
      </w:tr>
    </w:tbl>
    <w:p w14:paraId="2F27D20B" w14:textId="77777777" w:rsidR="005F3799" w:rsidRDefault="00AD3ED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F3799" w14:paraId="345C9755" w14:textId="77777777">
        <w:tc>
          <w:tcPr>
            <w:tcW w:w="0" w:type="auto"/>
            <w:tcMar>
              <w:top w:w="0" w:type="auto"/>
              <w:bottom w:w="0" w:type="auto"/>
            </w:tcMar>
          </w:tcPr>
          <w:p w14:paraId="25B1B395" w14:textId="77777777" w:rsidR="005F3799" w:rsidRDefault="00AD3ED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D432ED3" w14:textId="77777777" w:rsidR="005F3799" w:rsidRDefault="00AD3ED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F3799" w14:paraId="59FD58E8" w14:textId="77777777">
              <w:tc>
                <w:tcPr>
                  <w:tcW w:w="0" w:type="auto"/>
                  <w:tcMar>
                    <w:top w:w="0" w:type="auto"/>
                    <w:bottom w:w="0" w:type="auto"/>
                  </w:tcMar>
                </w:tcPr>
                <w:p w14:paraId="05682A60" w14:textId="77777777" w:rsidR="005F3799" w:rsidRDefault="00AD3EDA" w:rsidP="00E71A16">
                  <w:pPr>
                    <w:numPr>
                      <w:ilvl w:val="0"/>
                      <w:numId w:val="1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82E5090" w14:textId="77777777" w:rsidR="005F3799" w:rsidRDefault="00AD3EDA" w:rsidP="00E71A16">
                  <w:pPr>
                    <w:numPr>
                      <w:ilvl w:val="0"/>
                      <w:numId w:val="1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3D553D0" w14:textId="77777777" w:rsidR="005F3799" w:rsidRDefault="00AD3EDA" w:rsidP="00E71A16">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748B058" w14:textId="77777777" w:rsidR="005F3799" w:rsidRDefault="005F3799"/>
          <w:p w14:paraId="6AA207AB" w14:textId="77777777" w:rsidR="005F3799" w:rsidRDefault="00AD3ED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50D13F2" w14:textId="77777777" w:rsidR="005F3799" w:rsidRDefault="00AD3EDA">
            <w:pPr>
              <w:spacing w:before="225" w:after="225"/>
              <w:jc w:val="both"/>
            </w:pPr>
            <w:r>
              <w:rPr>
                <w:rFonts w:ascii="Arial" w:hAnsi="Arial" w:cs="Arial"/>
                <w:color w:val="000000"/>
                <w:sz w:val="18"/>
                <w:szCs w:val="18"/>
              </w:rPr>
              <w:t>Plačila podizvajalcem se izvedejo v rokih in na enak način kot velja za plačila izvajalcu.</w:t>
            </w:r>
          </w:p>
          <w:p w14:paraId="41C3092D" w14:textId="77777777" w:rsidR="005F3799" w:rsidRDefault="00AD3EDA">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7243CA27" w14:textId="77777777" w:rsidR="005F3799" w:rsidRDefault="00AD3EDA">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AF2CF6" w14:textId="77777777" w:rsidR="005F3799" w:rsidRDefault="00AD3EDA">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F267A09" w14:textId="77777777" w:rsidR="005F3799" w:rsidRDefault="00AD3EDA">
      <w:pPr>
        <w:spacing w:before="225" w:after="225" w:line="240" w:lineRule="auto"/>
        <w:jc w:val="both"/>
      </w:pPr>
      <w:r>
        <w:rPr>
          <w:rFonts w:ascii="Arial" w:hAnsi="Arial" w:cs="Arial"/>
          <w:b/>
          <w:bCs/>
          <w:color w:val="000000"/>
          <w:sz w:val="18"/>
          <w:szCs w:val="18"/>
        </w:rPr>
        <w:t>VI. OBVEZNOSTI NAROČNIKA</w:t>
      </w:r>
    </w:p>
    <w:p w14:paraId="62248329" w14:textId="77777777" w:rsidR="005F3799" w:rsidRDefault="00AD3ED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F3799" w14:paraId="64FE23D5" w14:textId="77777777">
        <w:tc>
          <w:tcPr>
            <w:tcW w:w="0" w:type="auto"/>
            <w:tcMar>
              <w:top w:w="0" w:type="auto"/>
              <w:bottom w:w="0" w:type="auto"/>
            </w:tcMar>
          </w:tcPr>
          <w:p w14:paraId="2DC89835" w14:textId="77777777" w:rsidR="005F3799" w:rsidRDefault="00AD3EDA">
            <w:pPr>
              <w:spacing w:before="225" w:after="225"/>
              <w:jc w:val="both"/>
            </w:pPr>
            <w:r>
              <w:rPr>
                <w:rFonts w:ascii="Arial" w:hAnsi="Arial" w:cs="Arial"/>
                <w:color w:val="000000"/>
                <w:sz w:val="18"/>
                <w:szCs w:val="18"/>
              </w:rPr>
              <w:t>Naročnik se zavezuje poravnati pogodbeno ceno za pravilno izvedbo storitev na podlagi te pogodbe.</w:t>
            </w:r>
          </w:p>
          <w:p w14:paraId="79358FDF" w14:textId="77777777" w:rsidR="005F3799" w:rsidRDefault="00AD3EDA">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16DD5EF7" w14:textId="77777777" w:rsidR="005F3799" w:rsidRDefault="00AD3EDA">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4EE86C81" w14:textId="77777777" w:rsidR="005F3799" w:rsidRDefault="00AD3EDA">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0AEC0F72" w14:textId="77777777" w:rsidR="00F834FD" w:rsidRDefault="00F834FD" w:rsidP="00F834FD">
            <w:pPr>
              <w:spacing w:before="225" w:after="225"/>
              <w:jc w:val="both"/>
              <w:rPr>
                <w:rFonts w:ascii="Arial" w:hAnsi="Arial" w:cs="Arial"/>
                <w:bCs/>
                <w:color w:val="000000"/>
                <w:sz w:val="18"/>
                <w:szCs w:val="18"/>
              </w:rPr>
            </w:pPr>
            <w:r w:rsidRPr="00A36726">
              <w:rPr>
                <w:rFonts w:ascii="Arial" w:hAnsi="Arial" w:cs="Arial"/>
                <w:bCs/>
                <w:color w:val="000000"/>
                <w:sz w:val="18"/>
                <w:szCs w:val="18"/>
              </w:rPr>
              <w:t xml:space="preserve">Naročnik si pridržuje pravico izvajati nadzor kakovosti opravljenih storitev. </w:t>
            </w:r>
          </w:p>
          <w:p w14:paraId="1D193C7E" w14:textId="77777777" w:rsidR="00F834FD" w:rsidRPr="00A36726" w:rsidRDefault="00F834FD" w:rsidP="00F834FD">
            <w:pPr>
              <w:spacing w:before="225" w:after="225"/>
              <w:jc w:val="both"/>
              <w:rPr>
                <w:rFonts w:ascii="Arial" w:hAnsi="Arial" w:cs="Arial"/>
                <w:bCs/>
                <w:color w:val="000000"/>
                <w:sz w:val="18"/>
                <w:szCs w:val="18"/>
              </w:rPr>
            </w:pPr>
            <w:r w:rsidRPr="00A36726">
              <w:rPr>
                <w:rFonts w:ascii="Arial" w:hAnsi="Arial" w:cs="Arial"/>
                <w:bCs/>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6C326A77" w14:textId="77777777" w:rsidR="00F834FD" w:rsidRDefault="00F834FD" w:rsidP="00F834FD">
            <w:pPr>
              <w:spacing w:before="225" w:after="225"/>
              <w:jc w:val="both"/>
              <w:rPr>
                <w:rFonts w:ascii="Arial" w:hAnsi="Arial" w:cs="Arial"/>
                <w:bCs/>
                <w:color w:val="000000"/>
                <w:sz w:val="18"/>
                <w:szCs w:val="18"/>
              </w:rPr>
            </w:pPr>
            <w:r w:rsidRPr="00A36726">
              <w:rPr>
                <w:rFonts w:ascii="Arial" w:hAnsi="Arial" w:cs="Arial"/>
                <w:bCs/>
                <w:color w:val="000000"/>
                <w:sz w:val="18"/>
                <w:szCs w:val="18"/>
              </w:rPr>
              <w:t>V primeru pisnega opozorila naročnika zaradi nekvalitetno ali delo opravljene storitve, se uporabljajo določbe, ki se nanašajo na pogodbeno kazen.</w:t>
            </w:r>
          </w:p>
          <w:p w14:paraId="652B3603" w14:textId="77777777" w:rsidR="00F834FD" w:rsidRDefault="00F834FD" w:rsidP="00F834FD">
            <w:pPr>
              <w:spacing w:before="225" w:after="225"/>
              <w:jc w:val="both"/>
              <w:rPr>
                <w:rFonts w:ascii="Arial" w:hAnsi="Arial" w:cs="Arial"/>
                <w:bCs/>
                <w:color w:val="000000"/>
                <w:sz w:val="18"/>
                <w:szCs w:val="18"/>
              </w:rPr>
            </w:pPr>
            <w:r w:rsidRPr="002A51E1">
              <w:rPr>
                <w:rFonts w:ascii="Arial" w:hAnsi="Arial" w:cs="Arial"/>
                <w:bCs/>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4590F46F" w14:textId="45C408C0" w:rsidR="00F834FD" w:rsidRDefault="00F834FD" w:rsidP="00F834FD">
            <w:pPr>
              <w:spacing w:before="225" w:after="225"/>
              <w:jc w:val="both"/>
            </w:pPr>
            <w:r>
              <w:rPr>
                <w:rFonts w:ascii="Arial" w:hAnsi="Arial" w:cs="Arial"/>
                <w:bCs/>
                <w:color w:val="000000"/>
                <w:sz w:val="18"/>
                <w:szCs w:val="18"/>
              </w:rPr>
              <w:t>Pogodbeni stranki se prav tako dogovorita, da bosta ob zaključku vsakega tekočega leta sodelovanja (do 31. 12.) opravila pregled izvajanja storitev.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w:t>
            </w:r>
          </w:p>
        </w:tc>
      </w:tr>
    </w:tbl>
    <w:p w14:paraId="04B19699" w14:textId="77777777" w:rsidR="005F3799" w:rsidRDefault="00AD3EDA">
      <w:pPr>
        <w:spacing w:before="225" w:after="225" w:line="240" w:lineRule="auto"/>
        <w:jc w:val="both"/>
      </w:pPr>
      <w:r>
        <w:rPr>
          <w:rFonts w:ascii="Arial" w:hAnsi="Arial" w:cs="Arial"/>
          <w:b/>
          <w:bCs/>
          <w:color w:val="000000"/>
          <w:sz w:val="18"/>
          <w:szCs w:val="18"/>
        </w:rPr>
        <w:t>VII. OBVEZNOSTI IZVAJALCA</w:t>
      </w:r>
    </w:p>
    <w:p w14:paraId="2BEB147F" w14:textId="77777777" w:rsidR="005F3799" w:rsidRDefault="00AD3ED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F3799" w14:paraId="3EBEB299" w14:textId="77777777">
        <w:tc>
          <w:tcPr>
            <w:tcW w:w="0" w:type="auto"/>
            <w:tcMar>
              <w:top w:w="0" w:type="auto"/>
              <w:bottom w:w="0" w:type="auto"/>
            </w:tcMar>
          </w:tcPr>
          <w:p w14:paraId="747E065A" w14:textId="77777777" w:rsidR="005F3799" w:rsidRDefault="00AD3EDA">
            <w:pPr>
              <w:spacing w:before="225" w:after="225"/>
              <w:jc w:val="both"/>
            </w:pPr>
            <w:r>
              <w:rPr>
                <w:rFonts w:ascii="Arial" w:hAnsi="Arial" w:cs="Arial"/>
                <w:color w:val="000000"/>
                <w:sz w:val="18"/>
                <w:szCs w:val="18"/>
              </w:rPr>
              <w:lastRenderedPageBreak/>
              <w:t>Izvajalec se obvezuje, da bo:</w:t>
            </w:r>
          </w:p>
          <w:tbl>
            <w:tblPr>
              <w:tblStyle w:val="NormalTablePHPDOCX"/>
              <w:tblW w:w="0" w:type="auto"/>
              <w:tblLook w:val="04A0" w:firstRow="1" w:lastRow="0" w:firstColumn="1" w:lastColumn="0" w:noHBand="0" w:noVBand="1"/>
            </w:tblPr>
            <w:tblGrid>
              <w:gridCol w:w="8746"/>
            </w:tblGrid>
            <w:tr w:rsidR="005F3799" w14:paraId="19AD1C7B" w14:textId="77777777">
              <w:tc>
                <w:tcPr>
                  <w:tcW w:w="0" w:type="auto"/>
                  <w:tcMar>
                    <w:top w:w="0" w:type="auto"/>
                    <w:bottom w:w="0" w:type="auto"/>
                  </w:tcMar>
                </w:tcPr>
                <w:p w14:paraId="21C6B012" w14:textId="77777777" w:rsidR="005F3799" w:rsidRDefault="00AD3EDA" w:rsidP="00E71A16">
                  <w:pPr>
                    <w:numPr>
                      <w:ilvl w:val="0"/>
                      <w:numId w:val="18"/>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5E5D624D" w14:textId="571DF591" w:rsidR="005F3799" w:rsidRDefault="00AD3EDA" w:rsidP="00E71A16">
                  <w:pPr>
                    <w:numPr>
                      <w:ilvl w:val="0"/>
                      <w:numId w:val="18"/>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DF9A6F7" w14:textId="77777777" w:rsidR="00F834FD" w:rsidRDefault="00F834FD" w:rsidP="00E71A16">
                  <w:pPr>
                    <w:numPr>
                      <w:ilvl w:val="0"/>
                      <w:numId w:val="18"/>
                    </w:numPr>
                    <w:ind w:left="714" w:hanging="357"/>
                    <w:jc w:val="both"/>
                    <w:rPr>
                      <w:rFonts w:ascii="Arial" w:hAnsi="Arial" w:cs="Arial"/>
                      <w:color w:val="000000"/>
                      <w:sz w:val="18"/>
                      <w:szCs w:val="18"/>
                    </w:rPr>
                  </w:pPr>
                  <w:r w:rsidRPr="00BB2A35">
                    <w:rPr>
                      <w:rFonts w:ascii="Arial" w:hAnsi="Arial" w:cs="Arial"/>
                      <w:color w:val="000000"/>
                      <w:sz w:val="18"/>
                      <w:szCs w:val="18"/>
                    </w:rPr>
                    <w:t>samostojno poskrbel za vse zakonsko predpisane ukrepe varstva pri delu, narave in okolja in higienskega minimuma ter za izvajanje le-teh ukrepov v skladu z izjavo o varnosti z oceno tveganja in zakonskimi predpisi, ki urejajo področje zdravja, varstva pri delu, narave in okolja ter prevzeti polno odgovornost za posle</w:t>
                  </w:r>
                  <w:r>
                    <w:rPr>
                      <w:rFonts w:ascii="Arial" w:hAnsi="Arial" w:cs="Arial"/>
                      <w:color w:val="000000"/>
                      <w:sz w:val="18"/>
                      <w:szCs w:val="18"/>
                    </w:rPr>
                    <w:t>dice njihove opustitve;</w:t>
                  </w:r>
                </w:p>
                <w:p w14:paraId="3F9113EA" w14:textId="606496CA" w:rsidR="005F3799" w:rsidRPr="00F834FD" w:rsidRDefault="00AD3EDA" w:rsidP="00E71A16">
                  <w:pPr>
                    <w:numPr>
                      <w:ilvl w:val="0"/>
                      <w:numId w:val="18"/>
                    </w:numPr>
                    <w:ind w:left="714" w:hanging="357"/>
                    <w:jc w:val="both"/>
                    <w:rPr>
                      <w:rFonts w:ascii="Arial" w:hAnsi="Arial" w:cs="Arial"/>
                      <w:color w:val="000000"/>
                      <w:sz w:val="18"/>
                      <w:szCs w:val="18"/>
                    </w:rPr>
                  </w:pPr>
                  <w:r w:rsidRPr="00F834FD">
                    <w:rPr>
                      <w:rFonts w:ascii="Arial" w:hAnsi="Arial" w:cs="Arial"/>
                      <w:color w:val="000000"/>
                      <w:sz w:val="18"/>
                      <w:szCs w:val="18"/>
                    </w:rPr>
                    <w:t>naročniku po predhodnem pozivu posredoval dodatne informacije o poteku izvajanja storitve;</w:t>
                  </w:r>
                </w:p>
                <w:p w14:paraId="3BB5E015" w14:textId="77777777" w:rsidR="005F3799" w:rsidRDefault="00AD3EDA" w:rsidP="00E71A16">
                  <w:pPr>
                    <w:numPr>
                      <w:ilvl w:val="0"/>
                      <w:numId w:val="18"/>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4B626AEE" w14:textId="77777777" w:rsidR="005F3799" w:rsidRDefault="00AD3EDA" w:rsidP="00E71A16">
                  <w:pPr>
                    <w:numPr>
                      <w:ilvl w:val="0"/>
                      <w:numId w:val="18"/>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232C7F7" w14:textId="77777777" w:rsidR="005F3799" w:rsidRDefault="00AD3EDA">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12E3F20" w14:textId="77777777" w:rsidR="005F3799" w:rsidRDefault="00AD3EDA">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063873CA" w14:textId="77777777" w:rsidR="005F3799" w:rsidRDefault="00AD3EDA">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0BA79492" w14:textId="77777777" w:rsidR="00F834FD" w:rsidRDefault="00F834FD" w:rsidP="00F834FD">
      <w:pPr>
        <w:spacing w:after="0" w:line="240" w:lineRule="auto"/>
        <w:jc w:val="center"/>
        <w:rPr>
          <w:rFonts w:ascii="Arial" w:hAnsi="Arial" w:cs="Arial"/>
          <w:b/>
          <w:bCs/>
          <w:color w:val="000000"/>
          <w:sz w:val="18"/>
          <w:szCs w:val="18"/>
        </w:rPr>
      </w:pPr>
    </w:p>
    <w:p w14:paraId="3A3CD5E1" w14:textId="23A853E7" w:rsidR="00F834FD" w:rsidRDefault="00F834FD" w:rsidP="00F834FD">
      <w:pPr>
        <w:spacing w:after="0" w:line="240" w:lineRule="auto"/>
        <w:jc w:val="center"/>
      </w:pPr>
      <w:r>
        <w:rPr>
          <w:rFonts w:ascii="Arial" w:hAnsi="Arial" w:cs="Arial"/>
          <w:b/>
          <w:bCs/>
          <w:color w:val="000000"/>
          <w:sz w:val="18"/>
          <w:szCs w:val="18"/>
        </w:rPr>
        <w:t>13. člen</w:t>
      </w:r>
    </w:p>
    <w:p w14:paraId="17CE5954" w14:textId="77777777" w:rsidR="00F834FD" w:rsidRDefault="00F834FD" w:rsidP="00F834FD">
      <w:pPr>
        <w:spacing w:after="0" w:line="240" w:lineRule="auto"/>
        <w:jc w:val="center"/>
      </w:pPr>
    </w:p>
    <w:p w14:paraId="6245AD4D" w14:textId="77777777" w:rsidR="00F834FD" w:rsidRPr="001867EE" w:rsidRDefault="00F834FD" w:rsidP="00F834FD">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mora za izvajanje storitev rednega čiščenja ob podpisu pogodbe naročniku izročiti:</w:t>
      </w:r>
    </w:p>
    <w:p w14:paraId="26164F3F" w14:textId="77777777" w:rsidR="00F834FD" w:rsidRPr="001867EE" w:rsidRDefault="00F834FD" w:rsidP="00F834FD">
      <w:pPr>
        <w:pStyle w:val="osnovno"/>
        <w:tabs>
          <w:tab w:val="left" w:pos="-1094"/>
          <w:tab w:val="left" w:pos="-720"/>
          <w:tab w:val="left" w:pos="0"/>
          <w:tab w:val="left" w:pos="940"/>
        </w:tabs>
        <w:rPr>
          <w:rFonts w:ascii="Arial" w:hAnsi="Arial" w:cs="Arial"/>
          <w:sz w:val="18"/>
          <w:szCs w:val="18"/>
        </w:rPr>
      </w:pPr>
    </w:p>
    <w:p w14:paraId="40EAE96C" w14:textId="77777777" w:rsidR="00F834FD" w:rsidRDefault="00F834FD" w:rsidP="00E71A16">
      <w:pPr>
        <w:numPr>
          <w:ilvl w:val="0"/>
          <w:numId w:val="32"/>
        </w:numPr>
        <w:spacing w:after="0" w:line="240" w:lineRule="auto"/>
        <w:jc w:val="both"/>
        <w:rPr>
          <w:rFonts w:ascii="Arial" w:hAnsi="Arial" w:cs="Arial"/>
          <w:sz w:val="18"/>
          <w:szCs w:val="18"/>
        </w:rPr>
      </w:pPr>
      <w:r w:rsidRPr="001867EE">
        <w:rPr>
          <w:rFonts w:ascii="Arial" w:hAnsi="Arial" w:cs="Arial"/>
          <w:sz w:val="18"/>
          <w:szCs w:val="18"/>
        </w:rPr>
        <w:t xml:space="preserve">opis tehnologije čiščenja v skladu s standardi (priporočili proizvajalca talnih oblog…), ki jo bo uporabljal (tako za dnevno, tedensko, mesečno čiščenje), s katerimi bo zagotovil čiščenje v skladu z zahtevami iz </w:t>
      </w:r>
      <w:r>
        <w:rPr>
          <w:rFonts w:ascii="Arial" w:hAnsi="Arial" w:cs="Arial"/>
          <w:sz w:val="18"/>
          <w:szCs w:val="18"/>
        </w:rPr>
        <w:t>tehničnih specifikacij</w:t>
      </w:r>
      <w:r w:rsidRPr="001867EE">
        <w:rPr>
          <w:rFonts w:ascii="Arial" w:hAnsi="Arial" w:cs="Arial"/>
          <w:sz w:val="18"/>
          <w:szCs w:val="18"/>
        </w:rPr>
        <w:t xml:space="preserve">.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w:t>
      </w:r>
      <w:r>
        <w:rPr>
          <w:rFonts w:ascii="Arial" w:hAnsi="Arial" w:cs="Arial"/>
          <w:sz w:val="18"/>
          <w:szCs w:val="18"/>
        </w:rPr>
        <w:t>Izvajalec</w:t>
      </w:r>
      <w:r w:rsidRPr="001867EE">
        <w:rPr>
          <w:rFonts w:ascii="Arial" w:hAnsi="Arial" w:cs="Arial"/>
          <w:sz w:val="18"/>
          <w:szCs w:val="18"/>
        </w:rPr>
        <w:t xml:space="preserve">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w:t>
      </w:r>
      <w:r>
        <w:rPr>
          <w:rFonts w:ascii="Arial" w:hAnsi="Arial" w:cs="Arial"/>
          <w:sz w:val="18"/>
          <w:szCs w:val="18"/>
        </w:rPr>
        <w:t>Izvajalec</w:t>
      </w:r>
      <w:r w:rsidRPr="001867EE">
        <w:rPr>
          <w:rFonts w:ascii="Arial" w:hAnsi="Arial" w:cs="Arial"/>
          <w:sz w:val="18"/>
          <w:szCs w:val="18"/>
        </w:rPr>
        <w:t xml:space="preserve"> mora določiti način vodenja mesečnih evidenčnih listov za prisotnost na objektih in evidenčnih listov porabe sanitarnega materiala;</w:t>
      </w:r>
    </w:p>
    <w:p w14:paraId="0F099D4B" w14:textId="77777777" w:rsidR="00F834FD" w:rsidRPr="001867EE" w:rsidRDefault="00F834FD" w:rsidP="00F834FD">
      <w:pPr>
        <w:spacing w:after="0" w:line="240" w:lineRule="auto"/>
        <w:ind w:left="720"/>
        <w:jc w:val="both"/>
        <w:rPr>
          <w:rFonts w:ascii="Arial" w:hAnsi="Arial" w:cs="Arial"/>
          <w:sz w:val="18"/>
          <w:szCs w:val="18"/>
        </w:rPr>
      </w:pPr>
    </w:p>
    <w:p w14:paraId="7EE3FD8A" w14:textId="77777777" w:rsidR="00F834FD" w:rsidRPr="001867EE" w:rsidRDefault="00F834FD" w:rsidP="00E71A16">
      <w:pPr>
        <w:numPr>
          <w:ilvl w:val="0"/>
          <w:numId w:val="32"/>
        </w:numPr>
        <w:spacing w:after="0" w:line="240" w:lineRule="auto"/>
        <w:jc w:val="both"/>
        <w:rPr>
          <w:rFonts w:ascii="Arial" w:hAnsi="Arial" w:cs="Arial"/>
          <w:sz w:val="18"/>
          <w:szCs w:val="18"/>
        </w:rPr>
      </w:pPr>
      <w:r w:rsidRPr="001867EE">
        <w:rPr>
          <w:rFonts w:ascii="Arial" w:hAnsi="Arial" w:cs="Arial"/>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p w14:paraId="0B829949" w14:textId="77777777" w:rsidR="00F834FD" w:rsidRPr="001867EE" w:rsidRDefault="00F834FD" w:rsidP="00F834FD">
      <w:pPr>
        <w:pStyle w:val="osnovno"/>
        <w:tabs>
          <w:tab w:val="left" w:pos="-1094"/>
          <w:tab w:val="left" w:pos="-720"/>
          <w:tab w:val="left" w:pos="0"/>
          <w:tab w:val="left" w:pos="940"/>
        </w:tabs>
        <w:rPr>
          <w:rFonts w:ascii="Arial" w:hAnsi="Arial" w:cs="Arial"/>
          <w:sz w:val="18"/>
          <w:szCs w:val="18"/>
        </w:rPr>
      </w:pPr>
    </w:p>
    <w:p w14:paraId="2C3F4CA1" w14:textId="77777777" w:rsidR="00F834FD" w:rsidRPr="001867EE" w:rsidRDefault="00F834FD" w:rsidP="00F834FD">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bo poslovne prostore čistil:</w:t>
      </w:r>
    </w:p>
    <w:p w14:paraId="136B7E6E" w14:textId="77777777" w:rsidR="00F834FD" w:rsidRPr="001867EE" w:rsidRDefault="00F834FD" w:rsidP="00F834FD">
      <w:pPr>
        <w:pStyle w:val="osnovno"/>
        <w:tabs>
          <w:tab w:val="left" w:pos="-1094"/>
          <w:tab w:val="left" w:pos="-720"/>
          <w:tab w:val="left" w:pos="0"/>
          <w:tab w:val="left" w:pos="940"/>
        </w:tabs>
        <w:rPr>
          <w:rFonts w:ascii="Arial" w:hAnsi="Arial" w:cs="Arial"/>
          <w:sz w:val="18"/>
          <w:szCs w:val="18"/>
        </w:rPr>
      </w:pPr>
    </w:p>
    <w:p w14:paraId="1DDDEF72" w14:textId="77777777" w:rsidR="00F834FD" w:rsidRPr="001867EE" w:rsidRDefault="00F834FD" w:rsidP="00E71A16">
      <w:pPr>
        <w:pStyle w:val="osnovno"/>
        <w:numPr>
          <w:ilvl w:val="0"/>
          <w:numId w:val="3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kvalitetno po pravilih stroke, v skladu z veljavnimi predpisi (zakoni, pravilniki, standardi), tehničnimi navodili in priporočili ter normativi;</w:t>
      </w:r>
    </w:p>
    <w:p w14:paraId="6637A5B4" w14:textId="5F53B299" w:rsidR="00F834FD" w:rsidRPr="001867EE" w:rsidRDefault="00F834FD" w:rsidP="00E71A16">
      <w:pPr>
        <w:pStyle w:val="osnovno"/>
        <w:numPr>
          <w:ilvl w:val="0"/>
          <w:numId w:val="3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skladno s tehničnimi specifikacijami z okoljsko manj obremenjujočim blagom (čistila in higienski papirnati proizvodi) in z upoštevanjem temeljnih okoljskih zahtev skladno z Uredbo o zelenem javnem naročanju;</w:t>
      </w:r>
    </w:p>
    <w:p w14:paraId="7FDCDA8E" w14:textId="77777777" w:rsidR="00F834FD" w:rsidRPr="001867EE" w:rsidRDefault="00F834FD" w:rsidP="00E71A16">
      <w:pPr>
        <w:numPr>
          <w:ilvl w:val="0"/>
          <w:numId w:val="31"/>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56B97691" w14:textId="77777777" w:rsidR="00F834FD" w:rsidRPr="001867EE" w:rsidRDefault="00F834FD" w:rsidP="00E71A16">
      <w:pPr>
        <w:numPr>
          <w:ilvl w:val="0"/>
          <w:numId w:val="31"/>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lastRenderedPageBreak/>
        <w:t>z zadostnim številom čistilk ali čistilcev za kakovostno izvedbo storitev po tej pogodbi</w:t>
      </w:r>
      <w:r>
        <w:rPr>
          <w:rFonts w:ascii="Arial" w:hAnsi="Arial" w:cs="Arial"/>
          <w:sz w:val="18"/>
          <w:szCs w:val="18"/>
        </w:rPr>
        <w:t>;</w:t>
      </w:r>
      <w:r w:rsidRPr="001867EE">
        <w:rPr>
          <w:rFonts w:ascii="Arial" w:hAnsi="Arial" w:cs="Arial"/>
          <w:sz w:val="18"/>
          <w:szCs w:val="18"/>
        </w:rPr>
        <w:t xml:space="preserve"> </w:t>
      </w:r>
    </w:p>
    <w:p w14:paraId="2406719E" w14:textId="77777777" w:rsidR="00F834FD" w:rsidRPr="001867EE" w:rsidRDefault="00F834FD" w:rsidP="00E71A16">
      <w:pPr>
        <w:pStyle w:val="osnovno"/>
        <w:numPr>
          <w:ilvl w:val="0"/>
          <w:numId w:val="3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ob delovnih dneh (ponedeljek do petka) skladno s tehnično specifikacijo, ki je priloga te pogodbe;</w:t>
      </w:r>
    </w:p>
    <w:p w14:paraId="2641852E" w14:textId="77777777" w:rsidR="00F834FD" w:rsidRPr="001867EE" w:rsidRDefault="00F834FD" w:rsidP="00E71A16">
      <w:pPr>
        <w:numPr>
          <w:ilvl w:val="0"/>
          <w:numId w:val="31"/>
        </w:numPr>
        <w:spacing w:after="0" w:line="240" w:lineRule="auto"/>
        <w:ind w:left="714" w:hanging="357"/>
        <w:jc w:val="both"/>
        <w:rPr>
          <w:rFonts w:ascii="Arial" w:hAnsi="Arial" w:cs="Arial"/>
          <w:sz w:val="18"/>
          <w:szCs w:val="18"/>
        </w:rPr>
      </w:pPr>
      <w:r w:rsidRPr="001867EE">
        <w:rPr>
          <w:rFonts w:ascii="Arial" w:hAnsi="Arial" w:cs="Arial"/>
          <w:sz w:val="18"/>
          <w:szCs w:val="18"/>
        </w:rPr>
        <w:t>po  navodilih za čiščenje za vse površine za katere so navodila na razpolago (antistatični pod sistemskih prostorov, flotex, kamen, lesene obloge, stekla, dvigala,…);</w:t>
      </w:r>
    </w:p>
    <w:p w14:paraId="70ACF734" w14:textId="2EEDCFF9" w:rsidR="00F834FD" w:rsidRDefault="00F834FD" w:rsidP="00E71A16">
      <w:pPr>
        <w:numPr>
          <w:ilvl w:val="0"/>
          <w:numId w:val="31"/>
        </w:numPr>
        <w:spacing w:after="0" w:line="240" w:lineRule="auto"/>
        <w:ind w:left="714" w:hanging="357"/>
        <w:jc w:val="both"/>
        <w:rPr>
          <w:rFonts w:ascii="Arial" w:hAnsi="Arial" w:cs="Arial"/>
          <w:sz w:val="18"/>
          <w:szCs w:val="18"/>
        </w:rPr>
      </w:pPr>
      <w:r w:rsidRPr="001867EE">
        <w:rPr>
          <w:rFonts w:ascii="Arial" w:hAnsi="Arial" w:cs="Arial"/>
          <w:sz w:val="18"/>
          <w:szCs w:val="18"/>
        </w:rPr>
        <w:t>s tekočim milom, ki mora biti PH nevtralno in dermatološko testirano, kar izvajalec dokazuje s certifikatom ali tehnično dokumentacijo proizvajalca.</w:t>
      </w:r>
    </w:p>
    <w:p w14:paraId="74504BC3" w14:textId="47775C8B" w:rsidR="00F834FD" w:rsidRDefault="00F834FD" w:rsidP="00F834FD">
      <w:pPr>
        <w:spacing w:after="0" w:line="240" w:lineRule="auto"/>
        <w:ind w:left="357"/>
        <w:jc w:val="both"/>
        <w:rPr>
          <w:rFonts w:ascii="Arial" w:hAnsi="Arial" w:cs="Arial"/>
          <w:sz w:val="18"/>
          <w:szCs w:val="18"/>
        </w:rPr>
      </w:pPr>
    </w:p>
    <w:p w14:paraId="49261F21" w14:textId="77777777" w:rsidR="00F834FD" w:rsidRPr="00F834FD" w:rsidRDefault="00F834FD" w:rsidP="00F834FD">
      <w:pPr>
        <w:spacing w:after="0" w:line="240" w:lineRule="auto"/>
        <w:ind w:left="357"/>
        <w:jc w:val="both"/>
        <w:rPr>
          <w:rFonts w:ascii="Arial" w:hAnsi="Arial" w:cs="Arial"/>
          <w:sz w:val="18"/>
          <w:szCs w:val="18"/>
        </w:rPr>
      </w:pPr>
    </w:p>
    <w:p w14:paraId="5A51E5E6" w14:textId="398E824D" w:rsidR="00F834FD" w:rsidRDefault="00F834FD" w:rsidP="00F834FD">
      <w:pPr>
        <w:spacing w:after="0" w:line="240" w:lineRule="auto"/>
        <w:jc w:val="center"/>
      </w:pPr>
      <w:r>
        <w:rPr>
          <w:rFonts w:ascii="Arial" w:hAnsi="Arial" w:cs="Arial"/>
          <w:b/>
          <w:bCs/>
          <w:color w:val="000000"/>
          <w:sz w:val="18"/>
          <w:szCs w:val="18"/>
        </w:rPr>
        <w:t>14. člen</w:t>
      </w:r>
    </w:p>
    <w:p w14:paraId="41CF8488" w14:textId="77777777" w:rsidR="00F834FD" w:rsidRPr="001867EE" w:rsidRDefault="00F834FD" w:rsidP="00F834FD">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pri izvajanju storitev čiščenja ravnal gospodarno pri porabi električne energije in vode. </w:t>
      </w:r>
    </w:p>
    <w:p w14:paraId="511C1B8A" w14:textId="77777777" w:rsidR="00F834FD" w:rsidRPr="001867EE" w:rsidRDefault="00F834FD" w:rsidP="00F834FD">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bo pri izvajanju pogodbenih storitev ravnal z opremo in inventarjem naročnika kot dober gospodar.</w:t>
      </w:r>
    </w:p>
    <w:p w14:paraId="3E595792" w14:textId="77777777" w:rsidR="00F834FD" w:rsidRPr="001867EE" w:rsidRDefault="00F834FD" w:rsidP="00F834FD">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778ABF43" w14:textId="771085A5" w:rsidR="00F834FD" w:rsidRPr="00F834FD" w:rsidRDefault="00F834FD">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odgovarja za škodo, ki jo povzročijo pri njem zaposleni delavci ali njegovi podizvajalci.</w:t>
      </w:r>
    </w:p>
    <w:p w14:paraId="6B2298B6" w14:textId="7802B96A" w:rsidR="00F834FD" w:rsidRDefault="00F834FD" w:rsidP="00F834FD">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2949813E" w14:textId="77777777" w:rsidR="00F834FD" w:rsidRPr="001867EE" w:rsidRDefault="00F834FD" w:rsidP="00F834FD">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na elektronski naslov skrbnika pogodbe na strani naročnika, pet delovnih dni pred začetkom del po tej pogodbi, posredoval seznam oseb, ki bodo izvajale </w:t>
      </w:r>
      <w:r>
        <w:rPr>
          <w:rFonts w:ascii="Arial" w:hAnsi="Arial" w:cs="Arial"/>
          <w:bCs/>
          <w:color w:val="000000"/>
          <w:sz w:val="18"/>
          <w:szCs w:val="18"/>
        </w:rPr>
        <w:t>storitve čiščenja</w:t>
      </w:r>
      <w:r w:rsidRPr="001867EE">
        <w:rPr>
          <w:rFonts w:ascii="Arial" w:hAnsi="Arial" w:cs="Arial"/>
          <w:bCs/>
          <w:color w:val="000000"/>
          <w:sz w:val="18"/>
          <w:szCs w:val="18"/>
        </w:rPr>
        <w:t xml:space="preserve">, najmanj z naslednjimi podatki: </w:t>
      </w:r>
    </w:p>
    <w:p w14:paraId="03EFFC92" w14:textId="77777777" w:rsidR="00F834FD" w:rsidRPr="001867EE" w:rsidRDefault="00F834FD" w:rsidP="00E71A16">
      <w:pPr>
        <w:pStyle w:val="ListParagraph"/>
        <w:numPr>
          <w:ilvl w:val="0"/>
          <w:numId w:val="33"/>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imena in priimki, stopnja izobrazbe, navedba datuma in številka veljavnega potrdila o opravljenem preizkusu varstva pri delu za čistilce oz. čistilke, ki bodo redno čistili prostore;</w:t>
      </w:r>
    </w:p>
    <w:p w14:paraId="28B926BC" w14:textId="77777777" w:rsidR="00F834FD" w:rsidRPr="001867EE" w:rsidRDefault="00F834FD" w:rsidP="00E71A16">
      <w:pPr>
        <w:pStyle w:val="ListParagraph"/>
        <w:numPr>
          <w:ilvl w:val="0"/>
          <w:numId w:val="33"/>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 in priimek, stopnja izobrazbe, navedba datuma in številka veljavnega potrdila o opravljenem preizkusu varstva pri delu za kontrolorja čiščenja.</w:t>
      </w:r>
    </w:p>
    <w:p w14:paraId="620FCEE4" w14:textId="77777777" w:rsidR="00F834FD" w:rsidRPr="001867EE" w:rsidRDefault="00F834FD" w:rsidP="00F834FD">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Osebam, za katere izvajalec ne bo posredoval podatkov na način, kot je določeno v prvem odstavku tega člena, naročnik ne bo odobril vstopa v prostore.</w:t>
      </w:r>
    </w:p>
    <w:p w14:paraId="1380DD71" w14:textId="7EBCF762" w:rsidR="00F834FD" w:rsidRDefault="00F834FD" w:rsidP="00F834FD">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51BBFF02" w14:textId="77777777" w:rsidR="00F834FD" w:rsidRPr="00BB2A35"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bo redno čiščenje in nadzor kakovosti čiščenja v posameznem objektu izvajal s stalnim kadrom. </w:t>
      </w:r>
    </w:p>
    <w:p w14:paraId="3432CA17" w14:textId="77777777" w:rsidR="00F834FD" w:rsidRPr="00BB2A35"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Ob morebitni zamenjavi kadra mora imeti nadomestni kader najmanj enake kvalifikacije, kot zamenjan kader. </w:t>
      </w:r>
    </w:p>
    <w:p w14:paraId="1B7FB072" w14:textId="77777777" w:rsidR="00F834FD" w:rsidRPr="00BB2A35"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 </w:t>
      </w:r>
    </w:p>
    <w:p w14:paraId="0CA0C1F6" w14:textId="77777777" w:rsidR="00F834FD" w:rsidRPr="00BB2A35"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p w14:paraId="0E3DA4DB" w14:textId="77777777" w:rsidR="00F834FD" w:rsidRDefault="00F834FD" w:rsidP="00F834FD">
      <w:pPr>
        <w:spacing w:before="120" w:after="0" w:line="240" w:lineRule="auto"/>
        <w:jc w:val="center"/>
        <w:rPr>
          <w:rFonts w:ascii="Arial" w:hAnsi="Arial" w:cs="Arial"/>
          <w:b/>
          <w:bCs/>
          <w:color w:val="000000"/>
          <w:sz w:val="18"/>
          <w:szCs w:val="18"/>
        </w:rPr>
      </w:pPr>
    </w:p>
    <w:p w14:paraId="6DEA18A8" w14:textId="602938EC" w:rsidR="00F834FD" w:rsidRDefault="00F834FD" w:rsidP="00F834FD">
      <w:pPr>
        <w:spacing w:after="225"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48C0E096" w14:textId="77777777" w:rsidR="00F834FD" w:rsidRPr="00BB2A35"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 </w:t>
      </w:r>
    </w:p>
    <w:p w14:paraId="2A74C890" w14:textId="77777777" w:rsidR="00F834FD"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Oseba, ki opravlja kontrolo kakovosti čiščenja mora zagotoviti sporazumevanje in komunikacijo z naročnikom v slovenskem jeziku.</w:t>
      </w:r>
    </w:p>
    <w:p w14:paraId="5D3F0FA2" w14:textId="5A606DC1" w:rsidR="00F834FD" w:rsidRDefault="00F834FD" w:rsidP="00F834FD">
      <w:pPr>
        <w:spacing w:after="225"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57479317" w14:textId="77777777" w:rsidR="00F834FD" w:rsidRPr="00BB2A35"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lastRenderedPageBreak/>
        <w:t xml:space="preserve">Izvajalec je dolžan voditi evidenco prisotnosti čistilk in čistilcev </w:t>
      </w:r>
      <w:r>
        <w:rPr>
          <w:rFonts w:ascii="Arial" w:hAnsi="Arial" w:cs="Arial"/>
          <w:bCs/>
          <w:color w:val="000000"/>
          <w:sz w:val="18"/>
          <w:szCs w:val="18"/>
        </w:rPr>
        <w:t xml:space="preserve">v </w:t>
      </w:r>
      <w:r w:rsidRPr="00BB2A35">
        <w:rPr>
          <w:rFonts w:ascii="Arial" w:hAnsi="Arial" w:cs="Arial"/>
          <w:bCs/>
          <w:color w:val="000000"/>
          <w:sz w:val="18"/>
          <w:szCs w:val="18"/>
        </w:rPr>
        <w:t xml:space="preserve">objektu, ki se nahaja na recepciji objekta. Za evidenco prisotnosti v </w:t>
      </w:r>
      <w:r>
        <w:rPr>
          <w:rFonts w:ascii="Arial" w:hAnsi="Arial" w:cs="Arial"/>
          <w:bCs/>
          <w:color w:val="000000"/>
          <w:sz w:val="18"/>
          <w:szCs w:val="18"/>
        </w:rPr>
        <w:t xml:space="preserve">objektu </w:t>
      </w:r>
      <w:r w:rsidRPr="00BB2A35">
        <w:rPr>
          <w:rFonts w:ascii="Arial" w:hAnsi="Arial" w:cs="Arial"/>
          <w:bCs/>
          <w:color w:val="000000"/>
          <w:sz w:val="18"/>
          <w:szCs w:val="18"/>
        </w:rPr>
        <w:t>bo izvajalec uporabljal sistem za regist</w:t>
      </w:r>
      <w:r>
        <w:rPr>
          <w:rFonts w:ascii="Arial" w:hAnsi="Arial" w:cs="Arial"/>
          <w:bCs/>
          <w:color w:val="000000"/>
          <w:sz w:val="18"/>
          <w:szCs w:val="18"/>
        </w:rPr>
        <w: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6FE2C001" w14:textId="77777777" w:rsidR="00F834FD"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Osebe, ki bodo izvajale storitve na objektu, morajo biti ustrezno vidno označene na (zaščitni) obliki z nazivom izvajalca ter imenom in priimkom kadra.</w:t>
      </w:r>
    </w:p>
    <w:p w14:paraId="68ECE0B8" w14:textId="33EB8977" w:rsidR="00F834FD" w:rsidRDefault="00F834FD" w:rsidP="00F834FD">
      <w:pPr>
        <w:spacing w:after="225"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6275E482" w14:textId="77777777" w:rsidR="00F834FD" w:rsidRDefault="00F834FD" w:rsidP="00F834FD">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prevzema obveznost, da po končanem čiščenju zapre vsa okna in zaklene vrata, ključe in registracijske kartice pa izroči </w:t>
      </w:r>
      <w:r>
        <w:rPr>
          <w:rFonts w:ascii="Arial" w:hAnsi="Arial" w:cs="Arial"/>
          <w:bCs/>
          <w:color w:val="000000"/>
          <w:sz w:val="18"/>
          <w:szCs w:val="18"/>
        </w:rPr>
        <w:t>pristojni osebi</w:t>
      </w:r>
      <w:r w:rsidRPr="00BB2A35">
        <w:rPr>
          <w:rFonts w:ascii="Arial" w:hAnsi="Arial" w:cs="Arial"/>
          <w:bCs/>
          <w:color w:val="000000"/>
          <w:sz w:val="18"/>
          <w:szCs w:val="18"/>
        </w:rPr>
        <w:t>.</w:t>
      </w:r>
    </w:p>
    <w:p w14:paraId="61205545" w14:textId="77777777" w:rsidR="00F834FD" w:rsidRDefault="00F834FD">
      <w:pPr>
        <w:spacing w:before="225" w:after="225" w:line="240" w:lineRule="auto"/>
        <w:jc w:val="both"/>
        <w:rPr>
          <w:rFonts w:ascii="Arial" w:hAnsi="Arial" w:cs="Arial"/>
          <w:b/>
          <w:bCs/>
          <w:color w:val="000000"/>
          <w:sz w:val="18"/>
          <w:szCs w:val="18"/>
        </w:rPr>
      </w:pPr>
    </w:p>
    <w:p w14:paraId="34D6637C" w14:textId="6E056C80" w:rsidR="005F3799" w:rsidRDefault="00AD3EDA">
      <w:pPr>
        <w:spacing w:before="225" w:after="225" w:line="240" w:lineRule="auto"/>
        <w:jc w:val="both"/>
      </w:pPr>
      <w:r>
        <w:rPr>
          <w:rFonts w:ascii="Arial" w:hAnsi="Arial" w:cs="Arial"/>
          <w:b/>
          <w:bCs/>
          <w:color w:val="000000"/>
          <w:sz w:val="18"/>
          <w:szCs w:val="18"/>
        </w:rPr>
        <w:t>VIII. SKRBNIKI POGODBE</w:t>
      </w:r>
    </w:p>
    <w:p w14:paraId="1FB365F7" w14:textId="22D58C66" w:rsidR="005F3799" w:rsidRDefault="00F834FD">
      <w:pPr>
        <w:spacing w:after="0" w:line="240" w:lineRule="auto"/>
        <w:jc w:val="center"/>
      </w:pPr>
      <w:r>
        <w:rPr>
          <w:rFonts w:ascii="Arial" w:hAnsi="Arial" w:cs="Arial"/>
          <w:b/>
          <w:bCs/>
          <w:color w:val="000000"/>
          <w:sz w:val="18"/>
          <w:szCs w:val="18"/>
        </w:rPr>
        <w:t>20</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20F43F11" w14:textId="77777777">
        <w:tc>
          <w:tcPr>
            <w:tcW w:w="0" w:type="auto"/>
            <w:tcMar>
              <w:top w:w="0" w:type="auto"/>
              <w:bottom w:w="0" w:type="auto"/>
            </w:tcMar>
          </w:tcPr>
          <w:p w14:paraId="405B6702" w14:textId="77777777" w:rsidR="005F3799" w:rsidRDefault="00AD3EDA">
            <w:pPr>
              <w:spacing w:before="225" w:after="225"/>
              <w:jc w:val="both"/>
            </w:pPr>
            <w:r>
              <w:rPr>
                <w:rFonts w:ascii="Arial" w:hAnsi="Arial" w:cs="Arial"/>
                <w:color w:val="000000"/>
                <w:sz w:val="18"/>
                <w:szCs w:val="18"/>
              </w:rPr>
              <w:t>Skrbnik pogodbe s strani naročnika je ______________</w:t>
            </w:r>
          </w:p>
          <w:p w14:paraId="0D8B8D00" w14:textId="77777777" w:rsidR="005F3799" w:rsidRDefault="00AD3EDA">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3DACE13D" w14:textId="77777777" w:rsidR="005F3799" w:rsidRDefault="00AD3EDA">
            <w:pPr>
              <w:spacing w:before="225" w:after="225"/>
              <w:jc w:val="both"/>
            </w:pPr>
            <w:r>
              <w:rPr>
                <w:rFonts w:ascii="Arial" w:hAnsi="Arial" w:cs="Arial"/>
                <w:color w:val="000000"/>
                <w:sz w:val="18"/>
                <w:szCs w:val="18"/>
              </w:rPr>
              <w:t>Pooblaščeni predstavnik izvajalca je _______________</w:t>
            </w:r>
          </w:p>
          <w:p w14:paraId="2C49A964" w14:textId="451546C4" w:rsidR="005F3799" w:rsidRDefault="00AD3EDA">
            <w:pPr>
              <w:spacing w:before="225" w:after="225"/>
              <w:jc w:val="both"/>
            </w:pPr>
            <w:r>
              <w:rPr>
                <w:rFonts w:ascii="Arial" w:hAnsi="Arial" w:cs="Arial"/>
                <w:color w:val="000000"/>
                <w:sz w:val="18"/>
                <w:szCs w:val="18"/>
              </w:rPr>
              <w:t>Poobl</w:t>
            </w:r>
            <w:r w:rsidR="00505A38">
              <w:rPr>
                <w:rFonts w:ascii="Arial" w:hAnsi="Arial" w:cs="Arial"/>
                <w:color w:val="000000"/>
                <w:sz w:val="18"/>
                <w:szCs w:val="18"/>
              </w:rPr>
              <w:t>a</w:t>
            </w:r>
            <w:r>
              <w:rPr>
                <w:rFonts w:ascii="Arial" w:hAnsi="Arial" w:cs="Arial"/>
                <w:color w:val="000000"/>
                <w:sz w:val="18"/>
                <w:szCs w:val="18"/>
              </w:rPr>
              <w:t>ščeni predstavnik izvajalca je pooblaščen, da zastopa izvajalca v vseh vprašanjih, ki se nanašajo izvajanje storitev po tej pogodbi.</w:t>
            </w:r>
          </w:p>
        </w:tc>
      </w:tr>
    </w:tbl>
    <w:p w14:paraId="55242B91" w14:textId="77777777" w:rsidR="005F3799" w:rsidRDefault="00AD3EDA">
      <w:pPr>
        <w:spacing w:before="225" w:after="225" w:line="240" w:lineRule="auto"/>
        <w:jc w:val="both"/>
      </w:pPr>
      <w:r>
        <w:rPr>
          <w:rFonts w:ascii="Arial" w:hAnsi="Arial" w:cs="Arial"/>
          <w:b/>
          <w:bCs/>
          <w:color w:val="000000"/>
          <w:sz w:val="18"/>
          <w:szCs w:val="18"/>
        </w:rPr>
        <w:t>IX. POGODBENA KAZEN</w:t>
      </w:r>
    </w:p>
    <w:p w14:paraId="67A842F3" w14:textId="5BF4699C" w:rsidR="005F3799" w:rsidRDefault="00F834FD">
      <w:pPr>
        <w:spacing w:after="0" w:line="240" w:lineRule="auto"/>
        <w:jc w:val="center"/>
      </w:pPr>
      <w:r>
        <w:rPr>
          <w:rFonts w:ascii="Arial" w:hAnsi="Arial" w:cs="Arial"/>
          <w:b/>
          <w:bCs/>
          <w:color w:val="000000"/>
          <w:sz w:val="18"/>
          <w:szCs w:val="18"/>
        </w:rPr>
        <w:t>21</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554DC77A" w14:textId="77777777">
        <w:tc>
          <w:tcPr>
            <w:tcW w:w="0" w:type="auto"/>
            <w:tcMar>
              <w:top w:w="0" w:type="auto"/>
              <w:bottom w:w="0" w:type="auto"/>
            </w:tcMar>
          </w:tcPr>
          <w:p w14:paraId="3D1D45FC" w14:textId="77777777" w:rsidR="005F3799" w:rsidRDefault="00AD3EDA">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2712A8FE" w14:textId="77777777" w:rsidR="005F3799" w:rsidRDefault="00AD3EDA">
            <w:pPr>
              <w:spacing w:before="225" w:after="225"/>
              <w:jc w:val="both"/>
            </w:pPr>
            <w:r>
              <w:rPr>
                <w:rFonts w:ascii="Arial" w:hAnsi="Arial" w:cs="Arial"/>
                <w:color w:val="000000"/>
                <w:sz w:val="18"/>
                <w:szCs w:val="18"/>
              </w:rPr>
              <w:t>Pogodbena kazen se obračuna pri plačilu za opravljeno storitev.</w:t>
            </w:r>
          </w:p>
          <w:p w14:paraId="55F757BD" w14:textId="77777777" w:rsidR="005F3799" w:rsidRDefault="00AD3EDA">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E41899A" w14:textId="77777777" w:rsidR="00F834FD" w:rsidRPr="00D50275" w:rsidRDefault="00F834FD" w:rsidP="00F834FD">
            <w:pPr>
              <w:spacing w:before="225" w:after="225"/>
              <w:jc w:val="both"/>
              <w:rPr>
                <w:rFonts w:ascii="Arial" w:hAnsi="Arial" w:cs="Arial"/>
                <w:color w:val="000000"/>
                <w:sz w:val="18"/>
                <w:szCs w:val="18"/>
              </w:rPr>
            </w:pPr>
            <w:r w:rsidRPr="00D50275">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0348981E" w14:textId="77777777" w:rsidR="00F834FD" w:rsidRDefault="00F834FD" w:rsidP="00F834FD">
            <w:pPr>
              <w:spacing w:before="225" w:after="225"/>
              <w:jc w:val="both"/>
              <w:rPr>
                <w:rFonts w:ascii="Arial" w:hAnsi="Arial" w:cs="Arial"/>
                <w:color w:val="000000"/>
                <w:sz w:val="18"/>
                <w:szCs w:val="18"/>
              </w:rPr>
            </w:pPr>
            <w:r w:rsidRPr="00D50275">
              <w:rPr>
                <w:rFonts w:ascii="Arial" w:hAnsi="Arial" w:cs="Arial"/>
                <w:color w:val="000000"/>
                <w:sz w:val="18"/>
                <w:szCs w:val="18"/>
              </w:rPr>
              <w:t>Če se nekvalitetno čiščenje ponavlja, izvajalec pa se ne odziva na opozorila naročnika, lahko naročnik plačilo računa za mesečno storitev zniža do 10 % mesečne vrednosti stroškov</w:t>
            </w:r>
            <w:r>
              <w:rPr>
                <w:rFonts w:ascii="Arial" w:hAnsi="Arial" w:cs="Arial"/>
                <w:color w:val="000000"/>
                <w:sz w:val="18"/>
                <w:szCs w:val="18"/>
              </w:rPr>
              <w:t>.</w:t>
            </w:r>
            <w:r w:rsidRPr="00D50275">
              <w:rPr>
                <w:rFonts w:ascii="Arial" w:hAnsi="Arial" w:cs="Arial"/>
                <w:color w:val="000000"/>
                <w:sz w:val="18"/>
                <w:szCs w:val="18"/>
              </w:rPr>
              <w:t xml:space="preserve"> </w:t>
            </w:r>
            <w:r>
              <w:rPr>
                <w:rFonts w:ascii="Arial" w:hAnsi="Arial" w:cs="Arial"/>
                <w:color w:val="000000"/>
                <w:sz w:val="18"/>
                <w:szCs w:val="18"/>
              </w:rPr>
              <w:t>Pogodbeno kazen lahko naročnik uveljavlja po tretjem pisnem opozorilu, v kolikor izvajalec še vedno ne izvaja storitev skladno s pogodbo. Pogodbena kazen se obračuna pri obračunu storitev izvajalca za naslednji mesec po tem, ko je naročnik izvajalca trikrat opozoril na nekvalitetno čiščenje.</w:t>
            </w:r>
          </w:p>
          <w:p w14:paraId="13005FBD" w14:textId="77777777" w:rsidR="00F834FD" w:rsidRPr="00D50275" w:rsidRDefault="00F834FD" w:rsidP="00F834FD">
            <w:pPr>
              <w:spacing w:before="225" w:after="225"/>
              <w:jc w:val="both"/>
              <w:rPr>
                <w:rFonts w:ascii="Arial" w:hAnsi="Arial" w:cs="Arial"/>
                <w:color w:val="000000"/>
                <w:sz w:val="18"/>
                <w:szCs w:val="18"/>
              </w:rPr>
            </w:pPr>
            <w:r w:rsidRPr="00D50275">
              <w:rPr>
                <w:rFonts w:ascii="Arial" w:hAnsi="Arial" w:cs="Arial"/>
                <w:color w:val="000000"/>
                <w:sz w:val="18"/>
                <w:szCs w:val="18"/>
              </w:rPr>
              <w:t xml:space="preserve">Do takšnega zmanjšanja pride, če izvajalec za posamezni objekt v tekočem letu trikrat ne odpravi pomanjkljivosti skladno s prejšnjim odstavkom. </w:t>
            </w:r>
          </w:p>
          <w:p w14:paraId="106588EB" w14:textId="77777777" w:rsidR="00F834FD" w:rsidRPr="00D50275" w:rsidRDefault="00F834FD" w:rsidP="00F834FD">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kljub zmanjšanemu plačilu za storitev nekvalitetno čiščenje nadaljuje, lahko naročnik unovči zavarovanje za dobro izvedbo pogodbenih obveznosti te pogodbe in začne postopek prekinitve pogodbenega razmerja s pisno odpovedjo pogodbe. </w:t>
            </w:r>
          </w:p>
          <w:p w14:paraId="11E9E6F4" w14:textId="22424CC8" w:rsidR="00F834FD" w:rsidRDefault="00F834FD" w:rsidP="00F834FD">
            <w:pPr>
              <w:spacing w:before="225" w:after="225"/>
              <w:jc w:val="both"/>
            </w:pPr>
            <w:r>
              <w:rPr>
                <w:rFonts w:ascii="Arial" w:hAnsi="Arial" w:cs="Arial"/>
                <w:color w:val="000000"/>
                <w:sz w:val="18"/>
                <w:szCs w:val="18"/>
              </w:rPr>
              <w:lastRenderedPageBreak/>
              <w:t>Če je zaradi nekvalitetnega čiščenja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3EA6CF0" w14:textId="77777777" w:rsidR="005F3799" w:rsidRDefault="00AD3EDA">
      <w:pPr>
        <w:spacing w:before="225" w:after="225" w:line="240" w:lineRule="auto"/>
        <w:jc w:val="both"/>
      </w:pPr>
      <w:r>
        <w:rPr>
          <w:rFonts w:ascii="Arial" w:hAnsi="Arial" w:cs="Arial"/>
          <w:b/>
          <w:bCs/>
          <w:color w:val="000000"/>
          <w:sz w:val="18"/>
          <w:szCs w:val="18"/>
        </w:rPr>
        <w:t>X. ZAVAROVANJE POSLA</w:t>
      </w:r>
    </w:p>
    <w:p w14:paraId="7361EFF4" w14:textId="227EDE94" w:rsidR="005F3799" w:rsidRDefault="00F834FD">
      <w:pPr>
        <w:spacing w:after="0" w:line="240" w:lineRule="auto"/>
        <w:jc w:val="center"/>
      </w:pPr>
      <w:r>
        <w:rPr>
          <w:rFonts w:ascii="Arial" w:hAnsi="Arial" w:cs="Arial"/>
          <w:b/>
          <w:bCs/>
          <w:color w:val="000000"/>
          <w:sz w:val="18"/>
          <w:szCs w:val="18"/>
        </w:rPr>
        <w:t>23</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028AD7A2" w14:textId="77777777">
        <w:tc>
          <w:tcPr>
            <w:tcW w:w="0" w:type="auto"/>
            <w:tcMar>
              <w:top w:w="0" w:type="auto"/>
              <w:bottom w:w="0" w:type="auto"/>
            </w:tcMar>
          </w:tcPr>
          <w:p w14:paraId="0F3F4966" w14:textId="77777777" w:rsidR="005F3799" w:rsidRDefault="00AD3EDA">
            <w:pPr>
              <w:spacing w:before="225" w:after="225"/>
              <w:jc w:val="both"/>
            </w:pPr>
            <w:r>
              <w:rPr>
                <w:rFonts w:ascii="Arial" w:hAnsi="Arial" w:cs="Arial"/>
                <w:color w:val="000000"/>
                <w:sz w:val="18"/>
                <w:szCs w:val="18"/>
              </w:rPr>
              <w:t>ZAVAROVANJE ZA DOBRO IZVEDBO</w:t>
            </w:r>
          </w:p>
          <w:p w14:paraId="09EF74F2" w14:textId="77777777" w:rsidR="005F3799" w:rsidRDefault="00AD3EDA">
            <w:pPr>
              <w:spacing w:before="225" w:after="225"/>
              <w:jc w:val="both"/>
            </w:pPr>
            <w:r>
              <w:rPr>
                <w:rFonts w:ascii="Arial" w:hAnsi="Arial" w:cs="Arial"/>
                <w:color w:val="000000"/>
                <w:sz w:val="18"/>
                <w:szCs w:val="18"/>
              </w:rPr>
              <w:t>Instrument zavarovanja: _____________</w:t>
            </w:r>
          </w:p>
          <w:p w14:paraId="426625CE" w14:textId="77777777" w:rsidR="005F3799" w:rsidRDefault="00AD3EDA">
            <w:pPr>
              <w:spacing w:before="225" w:after="225"/>
              <w:jc w:val="both"/>
            </w:pPr>
            <w:r>
              <w:rPr>
                <w:rFonts w:ascii="Arial" w:hAnsi="Arial" w:cs="Arial"/>
                <w:color w:val="000000"/>
                <w:sz w:val="18"/>
                <w:szCs w:val="18"/>
              </w:rPr>
              <w:t>Višina zavarovanja: _____________</w:t>
            </w:r>
          </w:p>
          <w:p w14:paraId="63C52B06" w14:textId="77777777" w:rsidR="005F3799" w:rsidRDefault="00AD3EDA">
            <w:pPr>
              <w:spacing w:before="225" w:after="225"/>
              <w:jc w:val="both"/>
            </w:pPr>
            <w:r>
              <w:rPr>
                <w:rFonts w:ascii="Arial" w:hAnsi="Arial" w:cs="Arial"/>
                <w:color w:val="000000"/>
                <w:sz w:val="18"/>
                <w:szCs w:val="18"/>
              </w:rPr>
              <w:t>Čas veljavnosti: _____________</w:t>
            </w:r>
          </w:p>
          <w:p w14:paraId="1E106132" w14:textId="77777777" w:rsidR="005F3799" w:rsidRDefault="00AD3EDA">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56D70BC" w14:textId="77777777" w:rsidR="005F3799" w:rsidRDefault="00AD3ED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37F14BB" w14:textId="77777777" w:rsidR="005F3799" w:rsidRDefault="00AD3EDA">
      <w:pPr>
        <w:spacing w:before="225" w:after="225" w:line="240" w:lineRule="auto"/>
        <w:jc w:val="both"/>
      </w:pPr>
      <w:r>
        <w:rPr>
          <w:rFonts w:ascii="Arial" w:hAnsi="Arial" w:cs="Arial"/>
          <w:b/>
          <w:bCs/>
          <w:color w:val="000000"/>
          <w:sz w:val="18"/>
          <w:szCs w:val="18"/>
        </w:rPr>
        <w:t>XI. ODSTOP OD POGODBE</w:t>
      </w:r>
    </w:p>
    <w:p w14:paraId="5D4B0A39" w14:textId="5AC54AFB" w:rsidR="005F3799" w:rsidRDefault="00F834FD">
      <w:pPr>
        <w:spacing w:after="0" w:line="240" w:lineRule="auto"/>
        <w:jc w:val="center"/>
      </w:pPr>
      <w:r>
        <w:rPr>
          <w:rFonts w:ascii="Arial" w:hAnsi="Arial" w:cs="Arial"/>
          <w:b/>
          <w:bCs/>
          <w:color w:val="000000"/>
          <w:sz w:val="18"/>
          <w:szCs w:val="18"/>
        </w:rPr>
        <w:t>24</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462B5AEC" w14:textId="77777777">
        <w:tc>
          <w:tcPr>
            <w:tcW w:w="0" w:type="auto"/>
            <w:tcMar>
              <w:top w:w="0" w:type="auto"/>
              <w:bottom w:w="0" w:type="auto"/>
            </w:tcMar>
          </w:tcPr>
          <w:p w14:paraId="22D417B5" w14:textId="77777777" w:rsidR="005F3799" w:rsidRDefault="00AD3ED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D9E3CEB" w14:textId="77777777" w:rsidR="005F3799" w:rsidRDefault="00AD3ED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F3799" w14:paraId="13198E10" w14:textId="77777777">
              <w:tc>
                <w:tcPr>
                  <w:tcW w:w="0" w:type="auto"/>
                  <w:tcMar>
                    <w:top w:w="0" w:type="auto"/>
                    <w:bottom w:w="0" w:type="auto"/>
                  </w:tcMar>
                </w:tcPr>
                <w:p w14:paraId="7A93C5C1" w14:textId="77777777" w:rsidR="005F3799" w:rsidRDefault="00AD3EDA" w:rsidP="00E71A16">
                  <w:pPr>
                    <w:numPr>
                      <w:ilvl w:val="0"/>
                      <w:numId w:val="1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2167AC5" w14:textId="77777777" w:rsidR="005F3799" w:rsidRDefault="00AD3EDA" w:rsidP="00E71A16">
                  <w:pPr>
                    <w:numPr>
                      <w:ilvl w:val="0"/>
                      <w:numId w:val="1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370A293" w14:textId="77777777" w:rsidR="005F3799" w:rsidRDefault="00AD3EDA" w:rsidP="00E71A16">
                  <w:pPr>
                    <w:numPr>
                      <w:ilvl w:val="0"/>
                      <w:numId w:val="1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66BB92D" w14:textId="77777777" w:rsidR="005F3799" w:rsidRDefault="005F3799"/>
          <w:p w14:paraId="7DABEA7B" w14:textId="77777777" w:rsidR="005F3799" w:rsidRDefault="00AD3ED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F3799" w14:paraId="25147E0E" w14:textId="77777777">
              <w:tc>
                <w:tcPr>
                  <w:tcW w:w="0" w:type="auto"/>
                  <w:tcMar>
                    <w:top w:w="0" w:type="auto"/>
                    <w:bottom w:w="0" w:type="auto"/>
                  </w:tcMar>
                </w:tcPr>
                <w:p w14:paraId="474F698B" w14:textId="77777777" w:rsidR="005F3799" w:rsidRDefault="00AD3EDA" w:rsidP="00E71A16">
                  <w:pPr>
                    <w:numPr>
                      <w:ilvl w:val="0"/>
                      <w:numId w:val="2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C90D2E3" w14:textId="77777777" w:rsidR="005F3799" w:rsidRDefault="00AD3EDA" w:rsidP="00E71A16">
                  <w:pPr>
                    <w:numPr>
                      <w:ilvl w:val="0"/>
                      <w:numId w:val="2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AF71CB0" w14:textId="77777777" w:rsidR="005F3799" w:rsidRDefault="00AD3EDA" w:rsidP="00E71A16">
                  <w:pPr>
                    <w:numPr>
                      <w:ilvl w:val="0"/>
                      <w:numId w:val="2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E34AB24" w14:textId="77777777" w:rsidR="005F3799" w:rsidRDefault="005F3799"/>
          <w:p w14:paraId="65964590" w14:textId="77777777" w:rsidR="005F3799" w:rsidRDefault="00AD3EDA">
            <w:pPr>
              <w:spacing w:before="225" w:after="225"/>
              <w:jc w:val="both"/>
            </w:pPr>
            <w:r>
              <w:rPr>
                <w:rFonts w:ascii="Arial" w:hAnsi="Arial" w:cs="Arial"/>
                <w:color w:val="000000"/>
                <w:sz w:val="18"/>
                <w:szCs w:val="18"/>
              </w:rPr>
              <w:t>Odstop od pogodbe učinkuje z dnem, ko izvajalec prejme pisno izjavo naročnika o odstopu.</w:t>
            </w:r>
          </w:p>
          <w:p w14:paraId="50F79C13" w14:textId="77777777" w:rsidR="005F3799" w:rsidRDefault="00AD3ED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084BD74B" w14:textId="77777777" w:rsidR="005F3799" w:rsidRDefault="00AD3EDA">
      <w:pPr>
        <w:spacing w:before="225" w:after="225" w:line="240" w:lineRule="auto"/>
        <w:jc w:val="both"/>
      </w:pPr>
      <w:r>
        <w:rPr>
          <w:rFonts w:ascii="Arial" w:hAnsi="Arial" w:cs="Arial"/>
          <w:b/>
          <w:bCs/>
          <w:color w:val="000000"/>
          <w:sz w:val="18"/>
          <w:szCs w:val="18"/>
        </w:rPr>
        <w:t>XII. SOCIALNA KLAVZULA IN RAZVEZNI POGOJ</w:t>
      </w:r>
    </w:p>
    <w:p w14:paraId="608F1DA1" w14:textId="199CEB31" w:rsidR="005F3799" w:rsidRDefault="00F834FD">
      <w:pPr>
        <w:spacing w:after="0" w:line="240" w:lineRule="auto"/>
        <w:jc w:val="center"/>
      </w:pPr>
      <w:r>
        <w:rPr>
          <w:rFonts w:ascii="Arial" w:hAnsi="Arial" w:cs="Arial"/>
          <w:b/>
          <w:bCs/>
          <w:color w:val="000000"/>
          <w:sz w:val="18"/>
          <w:szCs w:val="18"/>
        </w:rPr>
        <w:lastRenderedPageBreak/>
        <w:t>25</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5E9D60EC" w14:textId="77777777">
        <w:tc>
          <w:tcPr>
            <w:tcW w:w="0" w:type="auto"/>
            <w:tcMar>
              <w:top w:w="0" w:type="auto"/>
              <w:bottom w:w="0" w:type="auto"/>
            </w:tcMar>
          </w:tcPr>
          <w:p w14:paraId="6D708AF8" w14:textId="30831DF4" w:rsidR="005F3799" w:rsidRDefault="00AD3ED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505A38">
              <w:rPr>
                <w:rFonts w:ascii="Arial" w:hAnsi="Arial" w:cs="Arial"/>
                <w:color w:val="000000"/>
                <w:sz w:val="18"/>
                <w:szCs w:val="18"/>
              </w:rPr>
              <w:t>.</w:t>
            </w:r>
          </w:p>
          <w:p w14:paraId="11903200" w14:textId="77777777" w:rsidR="005F3799" w:rsidRDefault="00AD3EDA">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3DADEAC" w14:textId="77777777" w:rsidR="005F3799" w:rsidRDefault="00AD3EDA">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569C21EA" w14:textId="77777777" w:rsidR="005F3799" w:rsidRDefault="00AD3EDA">
      <w:pPr>
        <w:spacing w:before="225" w:after="225" w:line="240" w:lineRule="auto"/>
        <w:jc w:val="both"/>
      </w:pPr>
      <w:r>
        <w:rPr>
          <w:rFonts w:ascii="Arial" w:hAnsi="Arial" w:cs="Arial"/>
          <w:b/>
          <w:bCs/>
          <w:color w:val="000000"/>
          <w:sz w:val="18"/>
          <w:szCs w:val="18"/>
        </w:rPr>
        <w:t>XIII. AVTORSKE PRAVICE</w:t>
      </w:r>
    </w:p>
    <w:p w14:paraId="3ECDE23A" w14:textId="4653CA3B" w:rsidR="005F3799" w:rsidRDefault="00F834FD">
      <w:pPr>
        <w:spacing w:after="0" w:line="240" w:lineRule="auto"/>
        <w:jc w:val="center"/>
      </w:pPr>
      <w:r>
        <w:rPr>
          <w:rFonts w:ascii="Arial" w:hAnsi="Arial" w:cs="Arial"/>
          <w:b/>
          <w:bCs/>
          <w:color w:val="000000"/>
          <w:sz w:val="18"/>
          <w:szCs w:val="18"/>
        </w:rPr>
        <w:t>26</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12F0C575" w14:textId="77777777">
        <w:tc>
          <w:tcPr>
            <w:tcW w:w="0" w:type="auto"/>
            <w:tcMar>
              <w:top w:w="0" w:type="auto"/>
              <w:bottom w:w="0" w:type="auto"/>
            </w:tcMar>
          </w:tcPr>
          <w:p w14:paraId="7B6CAB33" w14:textId="77777777" w:rsidR="005F3799" w:rsidRDefault="00AD3EDA">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39D3CBC8" w14:textId="2A829D14" w:rsidR="005F3799" w:rsidRDefault="00F834FD">
      <w:pPr>
        <w:spacing w:after="0" w:line="240" w:lineRule="auto"/>
        <w:jc w:val="center"/>
      </w:pPr>
      <w:r>
        <w:rPr>
          <w:rFonts w:ascii="Arial" w:hAnsi="Arial" w:cs="Arial"/>
          <w:b/>
          <w:bCs/>
          <w:color w:val="000000"/>
          <w:sz w:val="18"/>
          <w:szCs w:val="18"/>
        </w:rPr>
        <w:t>27</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0D542EB3" w14:textId="77777777">
        <w:tc>
          <w:tcPr>
            <w:tcW w:w="0" w:type="auto"/>
            <w:tcMar>
              <w:top w:w="0" w:type="auto"/>
              <w:bottom w:w="0" w:type="auto"/>
            </w:tcMar>
          </w:tcPr>
          <w:p w14:paraId="0D3D8CEE" w14:textId="77777777" w:rsidR="005F3799" w:rsidRDefault="00AD3EDA">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71905141" w14:textId="77777777" w:rsidR="005F3799" w:rsidRDefault="00AD3EDA">
      <w:pPr>
        <w:spacing w:before="225" w:after="225" w:line="240" w:lineRule="auto"/>
        <w:jc w:val="both"/>
      </w:pPr>
      <w:r>
        <w:rPr>
          <w:rFonts w:ascii="Arial" w:hAnsi="Arial" w:cs="Arial"/>
          <w:b/>
          <w:bCs/>
          <w:color w:val="000000"/>
          <w:sz w:val="18"/>
          <w:szCs w:val="18"/>
        </w:rPr>
        <w:t>XIV. POSLOVNA SKRIVNOST</w:t>
      </w:r>
    </w:p>
    <w:p w14:paraId="488A2EB6" w14:textId="6C56D0ED" w:rsidR="005F3799" w:rsidRDefault="00F834FD">
      <w:pPr>
        <w:spacing w:after="0" w:line="240" w:lineRule="auto"/>
        <w:jc w:val="center"/>
      </w:pPr>
      <w:r>
        <w:rPr>
          <w:rFonts w:ascii="Arial" w:hAnsi="Arial" w:cs="Arial"/>
          <w:b/>
          <w:bCs/>
          <w:color w:val="000000"/>
          <w:sz w:val="18"/>
          <w:szCs w:val="18"/>
        </w:rPr>
        <w:t>28</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625D0E44" w14:textId="77777777">
        <w:tc>
          <w:tcPr>
            <w:tcW w:w="0" w:type="auto"/>
            <w:tcMar>
              <w:top w:w="0" w:type="auto"/>
              <w:bottom w:w="0" w:type="auto"/>
            </w:tcMar>
          </w:tcPr>
          <w:p w14:paraId="782EDEF2" w14:textId="77777777" w:rsidR="005F3799" w:rsidRDefault="00AD3EDA">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92BDA28" w14:textId="77777777" w:rsidR="005F3799" w:rsidRDefault="00AD3EDA">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26F92976" w14:textId="77777777" w:rsidR="005F3799" w:rsidRDefault="00AD3EDA">
      <w:pPr>
        <w:spacing w:before="225" w:after="225" w:line="240" w:lineRule="auto"/>
        <w:jc w:val="both"/>
      </w:pPr>
      <w:r>
        <w:rPr>
          <w:rFonts w:ascii="Arial" w:hAnsi="Arial" w:cs="Arial"/>
          <w:b/>
          <w:bCs/>
          <w:color w:val="000000"/>
          <w:sz w:val="18"/>
          <w:szCs w:val="18"/>
        </w:rPr>
        <w:t>XV. REVIZIJSKA SLED</w:t>
      </w:r>
    </w:p>
    <w:p w14:paraId="3FB856C7" w14:textId="7DEAAFB6" w:rsidR="005F3799" w:rsidRDefault="00F834FD">
      <w:pPr>
        <w:spacing w:after="0" w:line="240" w:lineRule="auto"/>
        <w:jc w:val="center"/>
      </w:pPr>
      <w:r>
        <w:rPr>
          <w:rFonts w:ascii="Arial" w:hAnsi="Arial" w:cs="Arial"/>
          <w:b/>
          <w:bCs/>
          <w:color w:val="000000"/>
          <w:sz w:val="18"/>
          <w:szCs w:val="18"/>
        </w:rPr>
        <w:t>29</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5A341FA8" w14:textId="77777777">
        <w:tc>
          <w:tcPr>
            <w:tcW w:w="0" w:type="auto"/>
            <w:tcMar>
              <w:top w:w="0" w:type="auto"/>
              <w:bottom w:w="0" w:type="auto"/>
            </w:tcMar>
          </w:tcPr>
          <w:p w14:paraId="1DE5F200" w14:textId="77777777" w:rsidR="005F3799" w:rsidRDefault="00AD3EDA">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1981BE72" w14:textId="77777777" w:rsidR="005F3799" w:rsidRDefault="00AD3EDA">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173EA17" w14:textId="77777777" w:rsidR="005F3799" w:rsidRDefault="00AD3EDA">
            <w:pPr>
              <w:spacing w:before="225" w:after="225"/>
              <w:jc w:val="both"/>
            </w:pPr>
            <w:r>
              <w:rPr>
                <w:rFonts w:ascii="Arial" w:hAnsi="Arial" w:cs="Arial"/>
                <w:color w:val="000000"/>
                <w:sz w:val="18"/>
                <w:szCs w:val="18"/>
              </w:rPr>
              <w:t xml:space="preserve">Izvajalec se zavezuje, da bo zagotovil dostop do celotne dokumentacije v zvezi z izvedbo storitev ministrstvu, organu upravljanja, organu za potrjevanje, revizijskemu organu in drugim nadzornim organom vključenim v </w:t>
            </w:r>
            <w:r>
              <w:rPr>
                <w:rFonts w:ascii="Arial" w:hAnsi="Arial" w:cs="Arial"/>
                <w:color w:val="000000"/>
                <w:sz w:val="18"/>
                <w:szCs w:val="18"/>
              </w:rPr>
              <w:lastRenderedPageBreak/>
              <w:t>izvajanje, upravljanje, nadzor ali revizijo javnega razpisa ter njihovim pooblaščencem, in sicer tudi po izpolnitvi pogodbenih obveznosti oziroma po poteku pogodbe o izvedbi storitev.</w:t>
            </w:r>
          </w:p>
          <w:p w14:paraId="76E8438D" w14:textId="77777777" w:rsidR="005F3799" w:rsidRDefault="00AD3EDA">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7747833" w14:textId="77777777" w:rsidR="005F3799" w:rsidRDefault="00AD3ED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AF55C9" w14:textId="77777777" w:rsidR="005F3799" w:rsidRDefault="00AD3EDA">
      <w:pPr>
        <w:spacing w:before="225" w:after="225" w:line="240" w:lineRule="auto"/>
        <w:jc w:val="both"/>
      </w:pPr>
      <w:r>
        <w:rPr>
          <w:rFonts w:ascii="Arial" w:hAnsi="Arial" w:cs="Arial"/>
          <w:b/>
          <w:bCs/>
          <w:color w:val="000000"/>
          <w:sz w:val="18"/>
          <w:szCs w:val="18"/>
        </w:rPr>
        <w:t>XVI. PROTIKORUPCIJSKA KLAVZULA</w:t>
      </w:r>
    </w:p>
    <w:p w14:paraId="0D7ACD20" w14:textId="0E51A60B" w:rsidR="005F3799" w:rsidRDefault="00F834FD">
      <w:pPr>
        <w:spacing w:after="0" w:line="240" w:lineRule="auto"/>
        <w:jc w:val="center"/>
      </w:pPr>
      <w:r>
        <w:rPr>
          <w:rFonts w:ascii="Arial" w:hAnsi="Arial" w:cs="Arial"/>
          <w:b/>
          <w:bCs/>
          <w:color w:val="000000"/>
          <w:sz w:val="18"/>
          <w:szCs w:val="18"/>
        </w:rPr>
        <w:t>30</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1039F62C" w14:textId="77777777">
        <w:tc>
          <w:tcPr>
            <w:tcW w:w="0" w:type="auto"/>
            <w:tcMar>
              <w:top w:w="0" w:type="auto"/>
              <w:bottom w:w="0" w:type="auto"/>
            </w:tcMar>
          </w:tcPr>
          <w:p w14:paraId="3B1BF494" w14:textId="77777777" w:rsidR="005F3799" w:rsidRDefault="00AD3EDA">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F3799" w14:paraId="1159747A" w14:textId="77777777">
              <w:tc>
                <w:tcPr>
                  <w:tcW w:w="0" w:type="auto"/>
                  <w:tcMar>
                    <w:top w:w="0" w:type="auto"/>
                    <w:bottom w:w="0" w:type="auto"/>
                  </w:tcMar>
                </w:tcPr>
                <w:p w14:paraId="3A82B532" w14:textId="77777777" w:rsidR="005F3799" w:rsidRDefault="00AD3EDA" w:rsidP="00E71A16">
                  <w:pPr>
                    <w:numPr>
                      <w:ilvl w:val="0"/>
                      <w:numId w:val="21"/>
                    </w:numPr>
                    <w:jc w:val="both"/>
                    <w:rPr>
                      <w:rFonts w:ascii="Arial" w:hAnsi="Arial" w:cs="Arial"/>
                      <w:color w:val="000000"/>
                      <w:sz w:val="18"/>
                      <w:szCs w:val="18"/>
                    </w:rPr>
                  </w:pPr>
                  <w:r>
                    <w:rPr>
                      <w:rFonts w:ascii="Arial" w:hAnsi="Arial" w:cs="Arial"/>
                      <w:color w:val="000000"/>
                      <w:sz w:val="18"/>
                      <w:szCs w:val="18"/>
                    </w:rPr>
                    <w:t>pridobitev posla ali</w:t>
                  </w:r>
                </w:p>
                <w:p w14:paraId="436E1A6D" w14:textId="77777777" w:rsidR="005F3799" w:rsidRDefault="00AD3EDA" w:rsidP="00E71A16">
                  <w:pPr>
                    <w:numPr>
                      <w:ilvl w:val="0"/>
                      <w:numId w:val="2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1F8AA93" w14:textId="77777777" w:rsidR="005F3799" w:rsidRDefault="00AD3EDA" w:rsidP="00E71A16">
                  <w:pPr>
                    <w:numPr>
                      <w:ilvl w:val="0"/>
                      <w:numId w:val="2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BB4C794" w14:textId="77777777" w:rsidR="005F3799" w:rsidRDefault="00AD3EDA" w:rsidP="00E71A16">
                  <w:pPr>
                    <w:numPr>
                      <w:ilvl w:val="0"/>
                      <w:numId w:val="2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3EDAE06" w14:textId="77777777" w:rsidR="005F3799" w:rsidRDefault="00AD3EDA">
            <w:pPr>
              <w:spacing w:before="225" w:after="225"/>
              <w:jc w:val="both"/>
            </w:pPr>
            <w:r>
              <w:rPr>
                <w:rFonts w:ascii="Arial" w:hAnsi="Arial" w:cs="Arial"/>
                <w:color w:val="000000"/>
                <w:sz w:val="18"/>
                <w:szCs w:val="18"/>
              </w:rPr>
              <w:t>je pogodba nična.</w:t>
            </w:r>
          </w:p>
        </w:tc>
      </w:tr>
    </w:tbl>
    <w:p w14:paraId="1AA5AF3B" w14:textId="77777777" w:rsidR="005F3799" w:rsidRDefault="00AD3EDA">
      <w:pPr>
        <w:spacing w:before="225" w:after="225" w:line="240" w:lineRule="auto"/>
        <w:jc w:val="both"/>
      </w:pPr>
      <w:r>
        <w:rPr>
          <w:rFonts w:ascii="Arial" w:hAnsi="Arial" w:cs="Arial"/>
          <w:b/>
          <w:bCs/>
          <w:color w:val="000000"/>
          <w:sz w:val="18"/>
          <w:szCs w:val="18"/>
        </w:rPr>
        <w:t>XVII. REŠEVANJE SPOROV</w:t>
      </w:r>
    </w:p>
    <w:p w14:paraId="61403B94" w14:textId="0B4D9D8A" w:rsidR="005F3799" w:rsidRDefault="00F834FD">
      <w:pPr>
        <w:spacing w:after="0" w:line="240" w:lineRule="auto"/>
        <w:jc w:val="center"/>
      </w:pPr>
      <w:r>
        <w:rPr>
          <w:rFonts w:ascii="Arial" w:hAnsi="Arial" w:cs="Arial"/>
          <w:b/>
          <w:bCs/>
          <w:color w:val="000000"/>
          <w:sz w:val="18"/>
          <w:szCs w:val="18"/>
        </w:rPr>
        <w:t>31</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7A03DA84" w14:textId="77777777">
        <w:tc>
          <w:tcPr>
            <w:tcW w:w="0" w:type="auto"/>
            <w:tcMar>
              <w:top w:w="0" w:type="auto"/>
              <w:bottom w:w="0" w:type="auto"/>
            </w:tcMar>
          </w:tcPr>
          <w:p w14:paraId="783A921A" w14:textId="77777777" w:rsidR="005F3799" w:rsidRDefault="00AD3EDA">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0E2E987" w14:textId="77777777" w:rsidR="005F3799" w:rsidRDefault="00AD3EDA">
      <w:pPr>
        <w:spacing w:before="225" w:after="225" w:line="240" w:lineRule="auto"/>
        <w:jc w:val="both"/>
      </w:pPr>
      <w:r>
        <w:rPr>
          <w:rFonts w:ascii="Arial" w:hAnsi="Arial" w:cs="Arial"/>
          <w:b/>
          <w:bCs/>
          <w:color w:val="000000"/>
          <w:sz w:val="18"/>
          <w:szCs w:val="18"/>
        </w:rPr>
        <w:t>XVIII. KONČNE DOLOČBE</w:t>
      </w:r>
    </w:p>
    <w:p w14:paraId="1C257EFE" w14:textId="72662AFC" w:rsidR="005F3799" w:rsidRDefault="00F834FD">
      <w:pPr>
        <w:spacing w:after="0" w:line="240" w:lineRule="auto"/>
        <w:jc w:val="center"/>
      </w:pPr>
      <w:r>
        <w:rPr>
          <w:rFonts w:ascii="Arial" w:hAnsi="Arial" w:cs="Arial"/>
          <w:b/>
          <w:bCs/>
          <w:color w:val="000000"/>
          <w:sz w:val="18"/>
          <w:szCs w:val="18"/>
        </w:rPr>
        <w:t>32</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12552128" w14:textId="77777777">
        <w:tc>
          <w:tcPr>
            <w:tcW w:w="0" w:type="auto"/>
            <w:tcMar>
              <w:top w:w="0" w:type="auto"/>
              <w:bottom w:w="0" w:type="auto"/>
            </w:tcMar>
          </w:tcPr>
          <w:p w14:paraId="65858A6C" w14:textId="77777777" w:rsidR="005F3799" w:rsidRDefault="00AD3EDA">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4F1C46C2" w14:textId="77777777" w:rsidR="005F3799" w:rsidRDefault="00AD3EDA">
            <w:pPr>
              <w:spacing w:before="225" w:after="225"/>
              <w:jc w:val="both"/>
            </w:pPr>
            <w:r>
              <w:rPr>
                <w:rFonts w:ascii="Arial" w:hAnsi="Arial" w:cs="Arial"/>
                <w:color w:val="000000"/>
                <w:sz w:val="18"/>
                <w:szCs w:val="18"/>
              </w:rPr>
              <w:t>Pogodba se lahko spremeni ali dopolni s pisnim dodatkom, ki ga sprejmeta in podpišeta obe stranki.</w:t>
            </w:r>
          </w:p>
          <w:p w14:paraId="0AD369D4" w14:textId="77777777" w:rsidR="005F3799" w:rsidRDefault="00AD3EDA">
            <w:pPr>
              <w:spacing w:before="225" w:after="225"/>
              <w:jc w:val="both"/>
            </w:pPr>
            <w:r>
              <w:rPr>
                <w:rFonts w:ascii="Arial" w:hAnsi="Arial" w:cs="Arial"/>
                <w:color w:val="000000"/>
                <w:sz w:val="18"/>
                <w:szCs w:val="18"/>
              </w:rPr>
              <w:t>Za razmerja, ki jih predmetna pogodba ne ureja, veljajo določbe zakona, ki ureja obligacijska razmerja.</w:t>
            </w:r>
          </w:p>
          <w:p w14:paraId="6B8FAC53" w14:textId="77777777" w:rsidR="005F3799" w:rsidRDefault="00AD3ED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1D2E2D8" w14:textId="77777777" w:rsidR="005F3799" w:rsidRDefault="00AD3EDA">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6E5C736" w14:textId="28C05710" w:rsidR="005F3799" w:rsidRDefault="00F834FD">
      <w:pPr>
        <w:spacing w:after="0" w:line="240" w:lineRule="auto"/>
        <w:jc w:val="center"/>
      </w:pPr>
      <w:r>
        <w:rPr>
          <w:rFonts w:ascii="Arial" w:hAnsi="Arial" w:cs="Arial"/>
          <w:b/>
          <w:bCs/>
          <w:color w:val="000000"/>
          <w:sz w:val="18"/>
          <w:szCs w:val="18"/>
        </w:rPr>
        <w:t>33</w:t>
      </w:r>
      <w:r w:rsidR="00AD3E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F3799" w14:paraId="7527826C" w14:textId="77777777">
        <w:tc>
          <w:tcPr>
            <w:tcW w:w="0" w:type="auto"/>
            <w:tcMar>
              <w:top w:w="0" w:type="auto"/>
              <w:bottom w:w="0" w:type="auto"/>
            </w:tcMar>
          </w:tcPr>
          <w:p w14:paraId="18183EA2" w14:textId="77777777" w:rsidR="005F3799" w:rsidRDefault="00AD3EDA">
            <w:pPr>
              <w:spacing w:before="225" w:after="225"/>
              <w:jc w:val="both"/>
            </w:pPr>
            <w:r>
              <w:rPr>
                <w:rFonts w:ascii="Arial" w:hAnsi="Arial" w:cs="Arial"/>
                <w:color w:val="000000"/>
                <w:sz w:val="18"/>
                <w:szCs w:val="18"/>
              </w:rPr>
              <w:lastRenderedPageBreak/>
              <w:t>Pogodba je sestavljena in podpisana v štirih (4) enakih izvodih, od katerih izvajalec prejme dva (2) izvoda in naročnik dva (2) izvoda.</w:t>
            </w:r>
          </w:p>
        </w:tc>
      </w:tr>
    </w:tbl>
    <w:p w14:paraId="07C36492" w14:textId="77777777" w:rsidR="005F3799" w:rsidRDefault="00AD3EDA">
      <w:pPr>
        <w:spacing w:before="975" w:after="225" w:line="240" w:lineRule="auto"/>
        <w:jc w:val="both"/>
      </w:pPr>
      <w:r>
        <w:rPr>
          <w:rFonts w:ascii="Arial" w:hAnsi="Arial" w:cs="Arial"/>
          <w:color w:val="000000"/>
          <w:sz w:val="18"/>
          <w:szCs w:val="18"/>
        </w:rPr>
        <w:t>V/na ________________, dne ________________</w:t>
      </w:r>
    </w:p>
    <w:sectPr w:rsidR="005F3799" w:rsidSect="00D931BF">
      <w:footerReference w:type="default" r:id="rId2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9C9B8" w14:textId="77777777" w:rsidR="002F6EDD" w:rsidRDefault="002F6EDD" w:rsidP="006975C6">
      <w:pPr>
        <w:spacing w:after="0" w:line="240" w:lineRule="auto"/>
      </w:pPr>
      <w:r>
        <w:separator/>
      </w:r>
    </w:p>
  </w:endnote>
  <w:endnote w:type="continuationSeparator" w:id="0">
    <w:p w14:paraId="28C15B8E" w14:textId="77777777" w:rsidR="002F6EDD" w:rsidRDefault="002F6ED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7E722" w14:textId="77777777" w:rsidR="006B2936" w:rsidRDefault="006B2936" w:rsidP="00D43D4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5ECF"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2387" w14:textId="77777777" w:rsidR="00494E14" w:rsidRDefault="00494E14" w:rsidP="00062842">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E40E"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98A54"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723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7EAD"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8427E"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EDE6"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1F3B"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1377F"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0A12"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5C4C" w14:textId="77777777" w:rsidR="002F6EDD" w:rsidRDefault="002F6EDD" w:rsidP="006975C6">
      <w:pPr>
        <w:spacing w:after="0" w:line="240" w:lineRule="auto"/>
      </w:pPr>
      <w:r>
        <w:separator/>
      </w:r>
    </w:p>
  </w:footnote>
  <w:footnote w:type="continuationSeparator" w:id="0">
    <w:p w14:paraId="7DD9CBB9" w14:textId="77777777" w:rsidR="002F6EDD" w:rsidRDefault="002F6ED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2943"/>
      <w:gridCol w:w="2835"/>
      <w:gridCol w:w="3508"/>
    </w:tblGrid>
    <w:tr w:rsidR="00F65A25" w:rsidRPr="006F1DA5" w14:paraId="7B7AEEB2" w14:textId="77777777" w:rsidTr="00460F07">
      <w:trPr>
        <w:trHeight w:val="1268"/>
      </w:trPr>
      <w:tc>
        <w:tcPr>
          <w:tcW w:w="2943" w:type="dxa"/>
        </w:tcPr>
        <w:p w14:paraId="79E3C218" w14:textId="77777777" w:rsidR="00F65A25" w:rsidRPr="006F1DA5" w:rsidRDefault="00F65A25" w:rsidP="00F65A25">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241DE79A" wp14:editId="2A4AD39E">
                <wp:simplePos x="0" y="0"/>
                <wp:positionH relativeFrom="page">
                  <wp:posOffset>0</wp:posOffset>
                </wp:positionH>
                <wp:positionV relativeFrom="paragraph">
                  <wp:posOffset>-1675</wp:posOffset>
                </wp:positionV>
                <wp:extent cx="1808097" cy="559435"/>
                <wp:effectExtent l="0" t="0" r="0" b="0"/>
                <wp:wrapSquare wrapText="bothSides"/>
                <wp:docPr id="8"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08097" cy="559435"/>
                        </a:xfrm>
                        <a:prstGeom prst="rect">
                          <a:avLst/>
                        </a:prstGeom>
                      </pic:spPr>
                    </pic:pic>
                  </a:graphicData>
                </a:graphic>
                <wp14:sizeRelH relativeFrom="page">
                  <wp14:pctWidth>0</wp14:pctWidth>
                </wp14:sizeRelH>
                <wp14:sizeRelV relativeFrom="page">
                  <wp14:pctHeight>0</wp14:pctHeight>
                </wp14:sizeRelV>
              </wp:anchor>
            </w:drawing>
          </w:r>
        </w:p>
      </w:tc>
      <w:tc>
        <w:tcPr>
          <w:tcW w:w="2835" w:type="dxa"/>
        </w:tcPr>
        <w:p w14:paraId="319A09B5" w14:textId="77777777" w:rsidR="00F65A25" w:rsidRPr="006F1DA5" w:rsidRDefault="00F65A25" w:rsidP="00F65A25">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7D73294F" w14:textId="77777777" w:rsidR="00F65A25" w:rsidRPr="006F1DA5" w:rsidRDefault="00F65A25" w:rsidP="00F65A25">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4604C39E" w14:textId="77777777" w:rsidR="00F65A25" w:rsidRPr="006F1DA5" w:rsidRDefault="00F65A25" w:rsidP="00F65A25">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3FD1716B" w14:textId="77777777" w:rsidR="00F65A25" w:rsidRPr="006F1DA5" w:rsidRDefault="00F65A25" w:rsidP="00F65A25">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60F8FAB9" w14:textId="77777777" w:rsidR="00F65A25" w:rsidRPr="006F1DA5" w:rsidRDefault="00F65A25" w:rsidP="00F65A25">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3508" w:type="dxa"/>
        </w:tcPr>
        <w:p w14:paraId="4AB777C7" w14:textId="77777777" w:rsidR="00F65A25" w:rsidRPr="006F1DA5" w:rsidRDefault="00F65A25" w:rsidP="00F65A25">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13A5119E" wp14:editId="3EA19D3C">
                <wp:extent cx="2532893" cy="768098"/>
                <wp:effectExtent l="0" t="0" r="0" b="0"/>
                <wp:docPr id="9"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0369ECE" w14:textId="77777777" w:rsidR="00F65A25" w:rsidRDefault="00F65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3A9A4" w14:textId="77777777" w:rsidR="00494E14" w:rsidRDefault="00494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2943"/>
      <w:gridCol w:w="2835"/>
      <w:gridCol w:w="3508"/>
    </w:tblGrid>
    <w:tr w:rsidR="00D568ED" w:rsidRPr="006F1DA5" w14:paraId="66051E6C" w14:textId="77777777" w:rsidTr="00EC5C2A">
      <w:trPr>
        <w:trHeight w:val="1268"/>
      </w:trPr>
      <w:tc>
        <w:tcPr>
          <w:tcW w:w="2943" w:type="dxa"/>
        </w:tcPr>
        <w:p w14:paraId="3E0730C9" w14:textId="77777777" w:rsidR="00D568ED" w:rsidRPr="006F1DA5" w:rsidRDefault="00D568ED" w:rsidP="00D568ED">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240" behindDoc="0" locked="0" layoutInCell="1" allowOverlap="1" wp14:anchorId="0B218F47" wp14:editId="21825EA7">
                <wp:simplePos x="0" y="0"/>
                <wp:positionH relativeFrom="page">
                  <wp:posOffset>0</wp:posOffset>
                </wp:positionH>
                <wp:positionV relativeFrom="paragraph">
                  <wp:posOffset>-1675</wp:posOffset>
                </wp:positionV>
                <wp:extent cx="1808097" cy="559435"/>
                <wp:effectExtent l="0" t="0" r="0" b="0"/>
                <wp:wrapSquare wrapText="bothSides"/>
                <wp:docPr id="10" name="Picture 18"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08097" cy="559435"/>
                        </a:xfrm>
                        <a:prstGeom prst="rect">
                          <a:avLst/>
                        </a:prstGeom>
                      </pic:spPr>
                    </pic:pic>
                  </a:graphicData>
                </a:graphic>
                <wp14:sizeRelH relativeFrom="page">
                  <wp14:pctWidth>0</wp14:pctWidth>
                </wp14:sizeRelH>
                <wp14:sizeRelV relativeFrom="page">
                  <wp14:pctHeight>0</wp14:pctHeight>
                </wp14:sizeRelV>
              </wp:anchor>
            </w:drawing>
          </w:r>
        </w:p>
      </w:tc>
      <w:tc>
        <w:tcPr>
          <w:tcW w:w="2835" w:type="dxa"/>
        </w:tcPr>
        <w:p w14:paraId="34E766FD" w14:textId="77777777" w:rsidR="00D568ED" w:rsidRPr="006F1DA5" w:rsidRDefault="00D568ED" w:rsidP="00D568ED">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2C66C04B" w14:textId="77777777" w:rsidR="00D568ED" w:rsidRPr="006F1DA5" w:rsidRDefault="00D568ED" w:rsidP="00D568ED">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7CEBC28D" w14:textId="77777777" w:rsidR="00D568ED" w:rsidRPr="006F1DA5" w:rsidRDefault="00D568ED" w:rsidP="00D568ED">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7B939C19" w14:textId="77777777" w:rsidR="00D568ED" w:rsidRPr="006F1DA5" w:rsidRDefault="00D568ED" w:rsidP="00D568ED">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68D8551A" w14:textId="77777777" w:rsidR="00D568ED" w:rsidRPr="006F1DA5" w:rsidRDefault="00D568ED" w:rsidP="00D568ED">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3508" w:type="dxa"/>
        </w:tcPr>
        <w:p w14:paraId="4E45C78C" w14:textId="77777777" w:rsidR="00D568ED" w:rsidRPr="006F1DA5" w:rsidRDefault="00D568ED" w:rsidP="00D568ED">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2175E790" wp14:editId="4341504F">
                <wp:extent cx="2532893" cy="768098"/>
                <wp:effectExtent l="0" t="0" r="0" b="0"/>
                <wp:docPr id="11" name="Picture 19"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11BAC4F" w14:textId="5ECA0473" w:rsidR="00494E14" w:rsidRDefault="00494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3E3D3" w14:textId="77777777" w:rsidR="00494E14" w:rsidRDefault="00494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6594"/>
    <w:multiLevelType w:val="hybridMultilevel"/>
    <w:tmpl w:val="6F06A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A331B"/>
    <w:multiLevelType w:val="hybridMultilevel"/>
    <w:tmpl w:val="A96066D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37F4E"/>
    <w:multiLevelType w:val="hybridMultilevel"/>
    <w:tmpl w:val="5E2084FA"/>
    <w:lvl w:ilvl="0" w:tplc="EAA20340">
      <w:start w:val="1"/>
      <w:numFmt w:val="bullet"/>
      <w:lvlText w:val=""/>
      <w:lvlJc w:val="left"/>
      <w:pPr>
        <w:ind w:left="720" w:hanging="360"/>
      </w:pPr>
      <w:rPr>
        <w:rFonts w:ascii="Symbol" w:hAnsi="Symbol" w:cs="Symbol" w:hint="default"/>
        <w:sz w:val="18"/>
        <w:szCs w:val="18"/>
      </w:rPr>
    </w:lvl>
    <w:lvl w:ilvl="1" w:tplc="1D940580">
      <w:start w:val="1"/>
      <w:numFmt w:val="bullet"/>
      <w:lvlText w:val="o"/>
      <w:lvlJc w:val="left"/>
      <w:pPr>
        <w:ind w:left="1440" w:hanging="360"/>
      </w:pPr>
      <w:rPr>
        <w:rFonts w:ascii="Courier New" w:hAnsi="Courier New" w:cs="Courier New" w:hint="default"/>
      </w:rPr>
    </w:lvl>
    <w:lvl w:ilvl="2" w:tplc="66EE1D5A">
      <w:start w:val="1"/>
      <w:numFmt w:val="bullet"/>
      <w:lvlText w:val=""/>
      <w:lvlJc w:val="left"/>
      <w:pPr>
        <w:ind w:left="2160" w:hanging="360"/>
      </w:pPr>
      <w:rPr>
        <w:rFonts w:ascii="Wingdings" w:hAnsi="Wingdings" w:cs="Wingdings" w:hint="default"/>
      </w:rPr>
    </w:lvl>
    <w:lvl w:ilvl="3" w:tplc="4A40C898">
      <w:start w:val="1"/>
      <w:numFmt w:val="bullet"/>
      <w:lvlText w:val=""/>
      <w:lvlJc w:val="left"/>
      <w:pPr>
        <w:ind w:left="2880" w:hanging="360"/>
      </w:pPr>
      <w:rPr>
        <w:rFonts w:ascii="Symbol" w:hAnsi="Symbol" w:cs="Symbol" w:hint="default"/>
      </w:rPr>
    </w:lvl>
    <w:lvl w:ilvl="4" w:tplc="100AC5B0">
      <w:start w:val="1"/>
      <w:numFmt w:val="bullet"/>
      <w:lvlText w:val="o"/>
      <w:lvlJc w:val="left"/>
      <w:pPr>
        <w:ind w:left="3600" w:hanging="360"/>
      </w:pPr>
      <w:rPr>
        <w:rFonts w:ascii="Courier New" w:hAnsi="Courier New" w:cs="Courier New" w:hint="default"/>
      </w:rPr>
    </w:lvl>
    <w:lvl w:ilvl="5" w:tplc="AE7AE99C">
      <w:start w:val="1"/>
      <w:numFmt w:val="bullet"/>
      <w:lvlText w:val=""/>
      <w:lvlJc w:val="left"/>
      <w:pPr>
        <w:ind w:left="4320" w:hanging="360"/>
      </w:pPr>
      <w:rPr>
        <w:rFonts w:ascii="Wingdings" w:hAnsi="Wingdings" w:cs="Wingdings" w:hint="default"/>
      </w:rPr>
    </w:lvl>
    <w:lvl w:ilvl="6" w:tplc="C6BED962">
      <w:start w:val="1"/>
      <w:numFmt w:val="bullet"/>
      <w:lvlText w:val=""/>
      <w:lvlJc w:val="left"/>
      <w:pPr>
        <w:ind w:left="5040" w:hanging="360"/>
      </w:pPr>
      <w:rPr>
        <w:rFonts w:ascii="Symbol" w:hAnsi="Symbol" w:cs="Symbol" w:hint="default"/>
      </w:rPr>
    </w:lvl>
    <w:lvl w:ilvl="7" w:tplc="1AD23B24">
      <w:start w:val="1"/>
      <w:numFmt w:val="bullet"/>
      <w:lvlText w:val="o"/>
      <w:lvlJc w:val="left"/>
      <w:pPr>
        <w:ind w:left="5760" w:hanging="360"/>
      </w:pPr>
      <w:rPr>
        <w:rFonts w:ascii="Courier New" w:hAnsi="Courier New" w:cs="Courier New" w:hint="default"/>
      </w:rPr>
    </w:lvl>
    <w:lvl w:ilvl="8" w:tplc="677C6C4E">
      <w:start w:val="1"/>
      <w:numFmt w:val="bullet"/>
      <w:lvlText w:val=""/>
      <w:lvlJc w:val="left"/>
      <w:pPr>
        <w:ind w:left="6480" w:hanging="360"/>
      </w:pPr>
      <w:rPr>
        <w:rFonts w:ascii="Wingdings" w:hAnsi="Wingdings" w:cs="Wingdings" w:hint="default"/>
      </w:rPr>
    </w:lvl>
  </w:abstractNum>
  <w:abstractNum w:abstractNumId="3" w15:restartNumberingAfterBreak="0">
    <w:nsid w:val="0DB75BC3"/>
    <w:multiLevelType w:val="hybridMultilevel"/>
    <w:tmpl w:val="146A7DA4"/>
    <w:lvl w:ilvl="0" w:tplc="7408D0DC">
      <w:start w:val="1"/>
      <w:numFmt w:val="bullet"/>
      <w:lvlText w:val=""/>
      <w:lvlJc w:val="left"/>
      <w:pPr>
        <w:ind w:left="720" w:hanging="360"/>
      </w:pPr>
      <w:rPr>
        <w:rFonts w:ascii="Symbol" w:hAnsi="Symbol" w:cs="Symbol" w:hint="default"/>
        <w:sz w:val="18"/>
        <w:szCs w:val="18"/>
      </w:rPr>
    </w:lvl>
    <w:lvl w:ilvl="1" w:tplc="0B8EAAAA">
      <w:start w:val="1"/>
      <w:numFmt w:val="bullet"/>
      <w:lvlText w:val="o"/>
      <w:lvlJc w:val="left"/>
      <w:pPr>
        <w:ind w:left="1440" w:hanging="360"/>
      </w:pPr>
      <w:rPr>
        <w:rFonts w:ascii="Courier New" w:hAnsi="Courier New" w:cs="Courier New" w:hint="default"/>
      </w:rPr>
    </w:lvl>
    <w:lvl w:ilvl="2" w:tplc="DF403D40">
      <w:start w:val="1"/>
      <w:numFmt w:val="bullet"/>
      <w:lvlText w:val=""/>
      <w:lvlJc w:val="left"/>
      <w:pPr>
        <w:ind w:left="2160" w:hanging="360"/>
      </w:pPr>
      <w:rPr>
        <w:rFonts w:ascii="Wingdings" w:hAnsi="Wingdings" w:cs="Wingdings" w:hint="default"/>
      </w:rPr>
    </w:lvl>
    <w:lvl w:ilvl="3" w:tplc="4EB4AA12">
      <w:start w:val="1"/>
      <w:numFmt w:val="bullet"/>
      <w:lvlText w:val=""/>
      <w:lvlJc w:val="left"/>
      <w:pPr>
        <w:ind w:left="2880" w:hanging="360"/>
      </w:pPr>
      <w:rPr>
        <w:rFonts w:ascii="Symbol" w:hAnsi="Symbol" w:cs="Symbol" w:hint="default"/>
      </w:rPr>
    </w:lvl>
    <w:lvl w:ilvl="4" w:tplc="1E668D54">
      <w:start w:val="1"/>
      <w:numFmt w:val="bullet"/>
      <w:lvlText w:val="o"/>
      <w:lvlJc w:val="left"/>
      <w:pPr>
        <w:ind w:left="3600" w:hanging="360"/>
      </w:pPr>
      <w:rPr>
        <w:rFonts w:ascii="Courier New" w:hAnsi="Courier New" w:cs="Courier New" w:hint="default"/>
      </w:rPr>
    </w:lvl>
    <w:lvl w:ilvl="5" w:tplc="6FFC7516">
      <w:start w:val="1"/>
      <w:numFmt w:val="bullet"/>
      <w:lvlText w:val=""/>
      <w:lvlJc w:val="left"/>
      <w:pPr>
        <w:ind w:left="4320" w:hanging="360"/>
      </w:pPr>
      <w:rPr>
        <w:rFonts w:ascii="Wingdings" w:hAnsi="Wingdings" w:cs="Wingdings" w:hint="default"/>
      </w:rPr>
    </w:lvl>
    <w:lvl w:ilvl="6" w:tplc="3EB29A44">
      <w:start w:val="1"/>
      <w:numFmt w:val="bullet"/>
      <w:lvlText w:val=""/>
      <w:lvlJc w:val="left"/>
      <w:pPr>
        <w:ind w:left="5040" w:hanging="360"/>
      </w:pPr>
      <w:rPr>
        <w:rFonts w:ascii="Symbol" w:hAnsi="Symbol" w:cs="Symbol" w:hint="default"/>
      </w:rPr>
    </w:lvl>
    <w:lvl w:ilvl="7" w:tplc="AF90DA70">
      <w:start w:val="1"/>
      <w:numFmt w:val="bullet"/>
      <w:lvlText w:val="o"/>
      <w:lvlJc w:val="left"/>
      <w:pPr>
        <w:ind w:left="5760" w:hanging="360"/>
      </w:pPr>
      <w:rPr>
        <w:rFonts w:ascii="Courier New" w:hAnsi="Courier New" w:cs="Courier New" w:hint="default"/>
      </w:rPr>
    </w:lvl>
    <w:lvl w:ilvl="8" w:tplc="AD3EC00C">
      <w:start w:val="1"/>
      <w:numFmt w:val="bullet"/>
      <w:lvlText w:val=""/>
      <w:lvlJc w:val="left"/>
      <w:pPr>
        <w:ind w:left="6480" w:hanging="360"/>
      </w:pPr>
      <w:rPr>
        <w:rFonts w:ascii="Wingdings" w:hAnsi="Wingdings" w:cs="Wingdings" w:hint="default"/>
      </w:rPr>
    </w:lvl>
  </w:abstractNum>
  <w:abstractNum w:abstractNumId="4" w15:restartNumberingAfterBreak="0">
    <w:nsid w:val="10AD7D5B"/>
    <w:multiLevelType w:val="hybridMultilevel"/>
    <w:tmpl w:val="D1FC4CA6"/>
    <w:lvl w:ilvl="0" w:tplc="DD14CF88">
      <w:start w:val="1"/>
      <w:numFmt w:val="bullet"/>
      <w:lvlText w:val=""/>
      <w:lvlJc w:val="left"/>
      <w:pPr>
        <w:ind w:left="720" w:hanging="360"/>
      </w:pPr>
      <w:rPr>
        <w:rFonts w:ascii="Symbol" w:hAnsi="Symbol" w:cs="Symbol" w:hint="default"/>
        <w:sz w:val="18"/>
        <w:szCs w:val="18"/>
      </w:rPr>
    </w:lvl>
    <w:lvl w:ilvl="1" w:tplc="19308E04">
      <w:start w:val="1"/>
      <w:numFmt w:val="bullet"/>
      <w:lvlText w:val="o"/>
      <w:lvlJc w:val="left"/>
      <w:pPr>
        <w:ind w:left="1440" w:hanging="360"/>
      </w:pPr>
      <w:rPr>
        <w:rFonts w:ascii="Courier New" w:hAnsi="Courier New" w:cs="Courier New" w:hint="default"/>
      </w:rPr>
    </w:lvl>
    <w:lvl w:ilvl="2" w:tplc="B0089360">
      <w:start w:val="1"/>
      <w:numFmt w:val="bullet"/>
      <w:lvlText w:val=""/>
      <w:lvlJc w:val="left"/>
      <w:pPr>
        <w:ind w:left="2160" w:hanging="360"/>
      </w:pPr>
      <w:rPr>
        <w:rFonts w:ascii="Wingdings" w:hAnsi="Wingdings" w:cs="Wingdings" w:hint="default"/>
      </w:rPr>
    </w:lvl>
    <w:lvl w:ilvl="3" w:tplc="6A56E302">
      <w:start w:val="1"/>
      <w:numFmt w:val="bullet"/>
      <w:lvlText w:val=""/>
      <w:lvlJc w:val="left"/>
      <w:pPr>
        <w:ind w:left="2880" w:hanging="360"/>
      </w:pPr>
      <w:rPr>
        <w:rFonts w:ascii="Symbol" w:hAnsi="Symbol" w:cs="Symbol" w:hint="default"/>
      </w:rPr>
    </w:lvl>
    <w:lvl w:ilvl="4" w:tplc="4A6A2A2C">
      <w:start w:val="1"/>
      <w:numFmt w:val="bullet"/>
      <w:lvlText w:val="o"/>
      <w:lvlJc w:val="left"/>
      <w:pPr>
        <w:ind w:left="3600" w:hanging="360"/>
      </w:pPr>
      <w:rPr>
        <w:rFonts w:ascii="Courier New" w:hAnsi="Courier New" w:cs="Courier New" w:hint="default"/>
      </w:rPr>
    </w:lvl>
    <w:lvl w:ilvl="5" w:tplc="2EE21B90">
      <w:start w:val="1"/>
      <w:numFmt w:val="bullet"/>
      <w:lvlText w:val=""/>
      <w:lvlJc w:val="left"/>
      <w:pPr>
        <w:ind w:left="4320" w:hanging="360"/>
      </w:pPr>
      <w:rPr>
        <w:rFonts w:ascii="Wingdings" w:hAnsi="Wingdings" w:cs="Wingdings" w:hint="default"/>
      </w:rPr>
    </w:lvl>
    <w:lvl w:ilvl="6" w:tplc="C262A6BC">
      <w:start w:val="1"/>
      <w:numFmt w:val="bullet"/>
      <w:lvlText w:val=""/>
      <w:lvlJc w:val="left"/>
      <w:pPr>
        <w:ind w:left="5040" w:hanging="360"/>
      </w:pPr>
      <w:rPr>
        <w:rFonts w:ascii="Symbol" w:hAnsi="Symbol" w:cs="Symbol" w:hint="default"/>
      </w:rPr>
    </w:lvl>
    <w:lvl w:ilvl="7" w:tplc="11DEB4DA">
      <w:start w:val="1"/>
      <w:numFmt w:val="bullet"/>
      <w:lvlText w:val="o"/>
      <w:lvlJc w:val="left"/>
      <w:pPr>
        <w:ind w:left="5760" w:hanging="360"/>
      </w:pPr>
      <w:rPr>
        <w:rFonts w:ascii="Courier New" w:hAnsi="Courier New" w:cs="Courier New" w:hint="default"/>
      </w:rPr>
    </w:lvl>
    <w:lvl w:ilvl="8" w:tplc="8C4CB0E4">
      <w:start w:val="1"/>
      <w:numFmt w:val="bullet"/>
      <w:lvlText w:val=""/>
      <w:lvlJc w:val="left"/>
      <w:pPr>
        <w:ind w:left="6480" w:hanging="360"/>
      </w:pPr>
      <w:rPr>
        <w:rFonts w:ascii="Wingdings" w:hAnsi="Wingdings" w:cs="Wingdings" w:hint="default"/>
      </w:rPr>
    </w:lvl>
  </w:abstractNum>
  <w:abstractNum w:abstractNumId="5" w15:restartNumberingAfterBreak="0">
    <w:nsid w:val="10DE4C6E"/>
    <w:multiLevelType w:val="hybridMultilevel"/>
    <w:tmpl w:val="DB6C4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93460C"/>
    <w:multiLevelType w:val="hybridMultilevel"/>
    <w:tmpl w:val="99083E8A"/>
    <w:lvl w:ilvl="0" w:tplc="560C7A8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AD4A3F"/>
    <w:multiLevelType w:val="hybridMultilevel"/>
    <w:tmpl w:val="3DA2F9B2"/>
    <w:lvl w:ilvl="0" w:tplc="C8E225A4">
      <w:start w:val="1"/>
      <w:numFmt w:val="bullet"/>
      <w:lvlText w:val=""/>
      <w:lvlJc w:val="left"/>
      <w:pPr>
        <w:ind w:left="720" w:hanging="360"/>
      </w:pPr>
      <w:rPr>
        <w:rFonts w:ascii="Symbol" w:hAnsi="Symbol" w:cs="Symbol" w:hint="default"/>
        <w:sz w:val="18"/>
        <w:szCs w:val="18"/>
      </w:rPr>
    </w:lvl>
    <w:lvl w:ilvl="1" w:tplc="5BA665B8">
      <w:start w:val="1"/>
      <w:numFmt w:val="bullet"/>
      <w:lvlText w:val="o"/>
      <w:lvlJc w:val="left"/>
      <w:pPr>
        <w:ind w:left="1440" w:hanging="360"/>
      </w:pPr>
      <w:rPr>
        <w:rFonts w:ascii="Courier New" w:hAnsi="Courier New" w:cs="Courier New" w:hint="default"/>
      </w:rPr>
    </w:lvl>
    <w:lvl w:ilvl="2" w:tplc="CDA0FC9A">
      <w:start w:val="1"/>
      <w:numFmt w:val="bullet"/>
      <w:lvlText w:val=""/>
      <w:lvlJc w:val="left"/>
      <w:pPr>
        <w:ind w:left="2160" w:hanging="360"/>
      </w:pPr>
      <w:rPr>
        <w:rFonts w:ascii="Wingdings" w:hAnsi="Wingdings" w:cs="Wingdings" w:hint="default"/>
      </w:rPr>
    </w:lvl>
    <w:lvl w:ilvl="3" w:tplc="6DAA8C60">
      <w:start w:val="1"/>
      <w:numFmt w:val="bullet"/>
      <w:lvlText w:val=""/>
      <w:lvlJc w:val="left"/>
      <w:pPr>
        <w:ind w:left="2880" w:hanging="360"/>
      </w:pPr>
      <w:rPr>
        <w:rFonts w:ascii="Symbol" w:hAnsi="Symbol" w:cs="Symbol" w:hint="default"/>
      </w:rPr>
    </w:lvl>
    <w:lvl w:ilvl="4" w:tplc="B4885250">
      <w:start w:val="1"/>
      <w:numFmt w:val="bullet"/>
      <w:lvlText w:val="o"/>
      <w:lvlJc w:val="left"/>
      <w:pPr>
        <w:ind w:left="3600" w:hanging="360"/>
      </w:pPr>
      <w:rPr>
        <w:rFonts w:ascii="Courier New" w:hAnsi="Courier New" w:cs="Courier New" w:hint="default"/>
      </w:rPr>
    </w:lvl>
    <w:lvl w:ilvl="5" w:tplc="61E8628A">
      <w:start w:val="1"/>
      <w:numFmt w:val="bullet"/>
      <w:lvlText w:val=""/>
      <w:lvlJc w:val="left"/>
      <w:pPr>
        <w:ind w:left="4320" w:hanging="360"/>
      </w:pPr>
      <w:rPr>
        <w:rFonts w:ascii="Wingdings" w:hAnsi="Wingdings" w:cs="Wingdings" w:hint="default"/>
      </w:rPr>
    </w:lvl>
    <w:lvl w:ilvl="6" w:tplc="E286D4AC">
      <w:start w:val="1"/>
      <w:numFmt w:val="bullet"/>
      <w:lvlText w:val=""/>
      <w:lvlJc w:val="left"/>
      <w:pPr>
        <w:ind w:left="5040" w:hanging="360"/>
      </w:pPr>
      <w:rPr>
        <w:rFonts w:ascii="Symbol" w:hAnsi="Symbol" w:cs="Symbol" w:hint="default"/>
      </w:rPr>
    </w:lvl>
    <w:lvl w:ilvl="7" w:tplc="7CC656B6">
      <w:start w:val="1"/>
      <w:numFmt w:val="bullet"/>
      <w:lvlText w:val="o"/>
      <w:lvlJc w:val="left"/>
      <w:pPr>
        <w:ind w:left="5760" w:hanging="360"/>
      </w:pPr>
      <w:rPr>
        <w:rFonts w:ascii="Courier New" w:hAnsi="Courier New" w:cs="Courier New" w:hint="default"/>
      </w:rPr>
    </w:lvl>
    <w:lvl w:ilvl="8" w:tplc="E73454AE">
      <w:start w:val="1"/>
      <w:numFmt w:val="bullet"/>
      <w:lvlText w:val=""/>
      <w:lvlJc w:val="left"/>
      <w:pPr>
        <w:ind w:left="6480" w:hanging="360"/>
      </w:pPr>
      <w:rPr>
        <w:rFonts w:ascii="Wingdings" w:hAnsi="Wingdings" w:cs="Wingdings" w:hint="default"/>
      </w:rPr>
    </w:lvl>
  </w:abstractNum>
  <w:abstractNum w:abstractNumId="8" w15:restartNumberingAfterBreak="0">
    <w:nsid w:val="1675492E"/>
    <w:multiLevelType w:val="hybridMultilevel"/>
    <w:tmpl w:val="5DA2A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1151EA"/>
    <w:multiLevelType w:val="hybridMultilevel"/>
    <w:tmpl w:val="72C6A6BA"/>
    <w:lvl w:ilvl="0" w:tplc="DF346436">
      <w:start w:val="1"/>
      <w:numFmt w:val="bullet"/>
      <w:lvlText w:val=""/>
      <w:lvlJc w:val="left"/>
      <w:pPr>
        <w:ind w:left="720" w:hanging="360"/>
      </w:pPr>
      <w:rPr>
        <w:rFonts w:ascii="Symbol" w:hAnsi="Symbol" w:cs="Symbol" w:hint="default"/>
        <w:sz w:val="18"/>
        <w:szCs w:val="18"/>
      </w:rPr>
    </w:lvl>
    <w:lvl w:ilvl="1" w:tplc="F8D0F03A">
      <w:start w:val="1"/>
      <w:numFmt w:val="bullet"/>
      <w:lvlText w:val="o"/>
      <w:lvlJc w:val="left"/>
      <w:pPr>
        <w:ind w:left="1440" w:hanging="360"/>
      </w:pPr>
      <w:rPr>
        <w:rFonts w:ascii="Courier New" w:hAnsi="Courier New" w:cs="Courier New" w:hint="default"/>
      </w:rPr>
    </w:lvl>
    <w:lvl w:ilvl="2" w:tplc="7AE402B0">
      <w:start w:val="1"/>
      <w:numFmt w:val="bullet"/>
      <w:lvlText w:val=""/>
      <w:lvlJc w:val="left"/>
      <w:pPr>
        <w:ind w:left="2160" w:hanging="360"/>
      </w:pPr>
      <w:rPr>
        <w:rFonts w:ascii="Wingdings" w:hAnsi="Wingdings" w:cs="Wingdings" w:hint="default"/>
      </w:rPr>
    </w:lvl>
    <w:lvl w:ilvl="3" w:tplc="86DE5DEE">
      <w:start w:val="1"/>
      <w:numFmt w:val="bullet"/>
      <w:lvlText w:val=""/>
      <w:lvlJc w:val="left"/>
      <w:pPr>
        <w:ind w:left="2880" w:hanging="360"/>
      </w:pPr>
      <w:rPr>
        <w:rFonts w:ascii="Symbol" w:hAnsi="Symbol" w:cs="Symbol" w:hint="default"/>
      </w:rPr>
    </w:lvl>
    <w:lvl w:ilvl="4" w:tplc="F6C23244">
      <w:start w:val="1"/>
      <w:numFmt w:val="bullet"/>
      <w:lvlText w:val="o"/>
      <w:lvlJc w:val="left"/>
      <w:pPr>
        <w:ind w:left="3600" w:hanging="360"/>
      </w:pPr>
      <w:rPr>
        <w:rFonts w:ascii="Courier New" w:hAnsi="Courier New" w:cs="Courier New" w:hint="default"/>
      </w:rPr>
    </w:lvl>
    <w:lvl w:ilvl="5" w:tplc="E9D8BB1A">
      <w:start w:val="1"/>
      <w:numFmt w:val="bullet"/>
      <w:lvlText w:val=""/>
      <w:lvlJc w:val="left"/>
      <w:pPr>
        <w:ind w:left="4320" w:hanging="360"/>
      </w:pPr>
      <w:rPr>
        <w:rFonts w:ascii="Wingdings" w:hAnsi="Wingdings" w:cs="Wingdings" w:hint="default"/>
      </w:rPr>
    </w:lvl>
    <w:lvl w:ilvl="6" w:tplc="7FF2CAAA">
      <w:start w:val="1"/>
      <w:numFmt w:val="bullet"/>
      <w:lvlText w:val=""/>
      <w:lvlJc w:val="left"/>
      <w:pPr>
        <w:ind w:left="5040" w:hanging="360"/>
      </w:pPr>
      <w:rPr>
        <w:rFonts w:ascii="Symbol" w:hAnsi="Symbol" w:cs="Symbol" w:hint="default"/>
      </w:rPr>
    </w:lvl>
    <w:lvl w:ilvl="7" w:tplc="8918E582">
      <w:start w:val="1"/>
      <w:numFmt w:val="bullet"/>
      <w:lvlText w:val="o"/>
      <w:lvlJc w:val="left"/>
      <w:pPr>
        <w:ind w:left="5760" w:hanging="360"/>
      </w:pPr>
      <w:rPr>
        <w:rFonts w:ascii="Courier New" w:hAnsi="Courier New" w:cs="Courier New" w:hint="default"/>
      </w:rPr>
    </w:lvl>
    <w:lvl w:ilvl="8" w:tplc="72E8C29E">
      <w:start w:val="1"/>
      <w:numFmt w:val="bullet"/>
      <w:lvlText w:val=""/>
      <w:lvlJc w:val="left"/>
      <w:pPr>
        <w:ind w:left="6480" w:hanging="360"/>
      </w:pPr>
      <w:rPr>
        <w:rFonts w:ascii="Wingdings" w:hAnsi="Wingdings" w:cs="Wingdings" w:hint="default"/>
      </w:rPr>
    </w:lvl>
  </w:abstractNum>
  <w:abstractNum w:abstractNumId="10" w15:restartNumberingAfterBreak="0">
    <w:nsid w:val="19377EE8"/>
    <w:multiLevelType w:val="hybridMultilevel"/>
    <w:tmpl w:val="AFFCE58A"/>
    <w:lvl w:ilvl="0" w:tplc="82F428A2">
      <w:start w:val="1"/>
      <w:numFmt w:val="bullet"/>
      <w:lvlText w:val=""/>
      <w:lvlJc w:val="left"/>
      <w:pPr>
        <w:ind w:left="720" w:hanging="360"/>
      </w:pPr>
      <w:rPr>
        <w:rFonts w:ascii="Symbol" w:hAnsi="Symbol" w:cs="Symbol" w:hint="default"/>
        <w:sz w:val="18"/>
        <w:szCs w:val="18"/>
      </w:rPr>
    </w:lvl>
    <w:lvl w:ilvl="1" w:tplc="153C1362">
      <w:start w:val="1"/>
      <w:numFmt w:val="bullet"/>
      <w:lvlText w:val="o"/>
      <w:lvlJc w:val="left"/>
      <w:pPr>
        <w:ind w:left="1440" w:hanging="360"/>
      </w:pPr>
      <w:rPr>
        <w:rFonts w:ascii="Courier New" w:hAnsi="Courier New" w:cs="Courier New" w:hint="default"/>
      </w:rPr>
    </w:lvl>
    <w:lvl w:ilvl="2" w:tplc="E82801B6">
      <w:start w:val="1"/>
      <w:numFmt w:val="bullet"/>
      <w:lvlText w:val=""/>
      <w:lvlJc w:val="left"/>
      <w:pPr>
        <w:ind w:left="2160" w:hanging="360"/>
      </w:pPr>
      <w:rPr>
        <w:rFonts w:ascii="Wingdings" w:hAnsi="Wingdings" w:cs="Wingdings" w:hint="default"/>
      </w:rPr>
    </w:lvl>
    <w:lvl w:ilvl="3" w:tplc="F3CEC82A">
      <w:start w:val="1"/>
      <w:numFmt w:val="bullet"/>
      <w:lvlText w:val=""/>
      <w:lvlJc w:val="left"/>
      <w:pPr>
        <w:ind w:left="2880" w:hanging="360"/>
      </w:pPr>
      <w:rPr>
        <w:rFonts w:ascii="Symbol" w:hAnsi="Symbol" w:cs="Symbol" w:hint="default"/>
      </w:rPr>
    </w:lvl>
    <w:lvl w:ilvl="4" w:tplc="7EFCF104">
      <w:start w:val="1"/>
      <w:numFmt w:val="bullet"/>
      <w:lvlText w:val="o"/>
      <w:lvlJc w:val="left"/>
      <w:pPr>
        <w:ind w:left="3600" w:hanging="360"/>
      </w:pPr>
      <w:rPr>
        <w:rFonts w:ascii="Courier New" w:hAnsi="Courier New" w:cs="Courier New" w:hint="default"/>
      </w:rPr>
    </w:lvl>
    <w:lvl w:ilvl="5" w:tplc="D6CE19C6">
      <w:start w:val="1"/>
      <w:numFmt w:val="bullet"/>
      <w:lvlText w:val=""/>
      <w:lvlJc w:val="left"/>
      <w:pPr>
        <w:ind w:left="4320" w:hanging="360"/>
      </w:pPr>
      <w:rPr>
        <w:rFonts w:ascii="Wingdings" w:hAnsi="Wingdings" w:cs="Wingdings" w:hint="default"/>
      </w:rPr>
    </w:lvl>
    <w:lvl w:ilvl="6" w:tplc="15549A44">
      <w:start w:val="1"/>
      <w:numFmt w:val="bullet"/>
      <w:lvlText w:val=""/>
      <w:lvlJc w:val="left"/>
      <w:pPr>
        <w:ind w:left="5040" w:hanging="360"/>
      </w:pPr>
      <w:rPr>
        <w:rFonts w:ascii="Symbol" w:hAnsi="Symbol" w:cs="Symbol" w:hint="default"/>
      </w:rPr>
    </w:lvl>
    <w:lvl w:ilvl="7" w:tplc="A192F6EC">
      <w:start w:val="1"/>
      <w:numFmt w:val="bullet"/>
      <w:lvlText w:val="o"/>
      <w:lvlJc w:val="left"/>
      <w:pPr>
        <w:ind w:left="5760" w:hanging="360"/>
      </w:pPr>
      <w:rPr>
        <w:rFonts w:ascii="Courier New" w:hAnsi="Courier New" w:cs="Courier New" w:hint="default"/>
      </w:rPr>
    </w:lvl>
    <w:lvl w:ilvl="8" w:tplc="3C46ABE8">
      <w:start w:val="1"/>
      <w:numFmt w:val="bullet"/>
      <w:lvlText w:val=""/>
      <w:lvlJc w:val="left"/>
      <w:pPr>
        <w:ind w:left="6480" w:hanging="360"/>
      </w:pPr>
      <w:rPr>
        <w:rFonts w:ascii="Wingdings" w:hAnsi="Wingdings" w:cs="Wingdings" w:hint="default"/>
      </w:rPr>
    </w:lvl>
  </w:abstractNum>
  <w:abstractNum w:abstractNumId="11" w15:restartNumberingAfterBreak="0">
    <w:nsid w:val="19963639"/>
    <w:multiLevelType w:val="hybridMultilevel"/>
    <w:tmpl w:val="DB04B580"/>
    <w:lvl w:ilvl="0" w:tplc="964A32A0">
      <w:start w:val="1"/>
      <w:numFmt w:val="bullet"/>
      <w:lvlText w:val=""/>
      <w:lvlJc w:val="left"/>
      <w:pPr>
        <w:ind w:left="720" w:hanging="360"/>
      </w:pPr>
      <w:rPr>
        <w:rFonts w:ascii="Symbol" w:hAnsi="Symbol" w:cs="Symbol" w:hint="default"/>
        <w:sz w:val="18"/>
        <w:szCs w:val="18"/>
      </w:rPr>
    </w:lvl>
    <w:lvl w:ilvl="1" w:tplc="827EB3EC">
      <w:start w:val="1"/>
      <w:numFmt w:val="bullet"/>
      <w:lvlText w:val="o"/>
      <w:lvlJc w:val="left"/>
      <w:pPr>
        <w:ind w:left="1440" w:hanging="360"/>
      </w:pPr>
      <w:rPr>
        <w:rFonts w:ascii="Courier New" w:hAnsi="Courier New" w:cs="Courier New" w:hint="default"/>
      </w:rPr>
    </w:lvl>
    <w:lvl w:ilvl="2" w:tplc="0480F4F4">
      <w:start w:val="1"/>
      <w:numFmt w:val="bullet"/>
      <w:lvlText w:val=""/>
      <w:lvlJc w:val="left"/>
      <w:pPr>
        <w:ind w:left="2160" w:hanging="360"/>
      </w:pPr>
      <w:rPr>
        <w:rFonts w:ascii="Wingdings" w:hAnsi="Wingdings" w:cs="Wingdings" w:hint="default"/>
      </w:rPr>
    </w:lvl>
    <w:lvl w:ilvl="3" w:tplc="D53E646C">
      <w:start w:val="1"/>
      <w:numFmt w:val="bullet"/>
      <w:lvlText w:val=""/>
      <w:lvlJc w:val="left"/>
      <w:pPr>
        <w:ind w:left="2880" w:hanging="360"/>
      </w:pPr>
      <w:rPr>
        <w:rFonts w:ascii="Symbol" w:hAnsi="Symbol" w:cs="Symbol" w:hint="default"/>
      </w:rPr>
    </w:lvl>
    <w:lvl w:ilvl="4" w:tplc="18A2503A">
      <w:start w:val="1"/>
      <w:numFmt w:val="bullet"/>
      <w:lvlText w:val="o"/>
      <w:lvlJc w:val="left"/>
      <w:pPr>
        <w:ind w:left="3600" w:hanging="360"/>
      </w:pPr>
      <w:rPr>
        <w:rFonts w:ascii="Courier New" w:hAnsi="Courier New" w:cs="Courier New" w:hint="default"/>
      </w:rPr>
    </w:lvl>
    <w:lvl w:ilvl="5" w:tplc="186C505E">
      <w:start w:val="1"/>
      <w:numFmt w:val="bullet"/>
      <w:lvlText w:val=""/>
      <w:lvlJc w:val="left"/>
      <w:pPr>
        <w:ind w:left="4320" w:hanging="360"/>
      </w:pPr>
      <w:rPr>
        <w:rFonts w:ascii="Wingdings" w:hAnsi="Wingdings" w:cs="Wingdings" w:hint="default"/>
      </w:rPr>
    </w:lvl>
    <w:lvl w:ilvl="6" w:tplc="82E6113C">
      <w:start w:val="1"/>
      <w:numFmt w:val="bullet"/>
      <w:lvlText w:val=""/>
      <w:lvlJc w:val="left"/>
      <w:pPr>
        <w:ind w:left="5040" w:hanging="360"/>
      </w:pPr>
      <w:rPr>
        <w:rFonts w:ascii="Symbol" w:hAnsi="Symbol" w:cs="Symbol" w:hint="default"/>
      </w:rPr>
    </w:lvl>
    <w:lvl w:ilvl="7" w:tplc="9E8CF53C">
      <w:start w:val="1"/>
      <w:numFmt w:val="bullet"/>
      <w:lvlText w:val="o"/>
      <w:lvlJc w:val="left"/>
      <w:pPr>
        <w:ind w:left="5760" w:hanging="360"/>
      </w:pPr>
      <w:rPr>
        <w:rFonts w:ascii="Courier New" w:hAnsi="Courier New" w:cs="Courier New" w:hint="default"/>
      </w:rPr>
    </w:lvl>
    <w:lvl w:ilvl="8" w:tplc="8488C3F6">
      <w:start w:val="1"/>
      <w:numFmt w:val="bullet"/>
      <w:lvlText w:val=""/>
      <w:lvlJc w:val="left"/>
      <w:pPr>
        <w:ind w:left="6480" w:hanging="360"/>
      </w:pPr>
      <w:rPr>
        <w:rFonts w:ascii="Wingdings" w:hAnsi="Wingdings" w:cs="Wingdings" w:hint="default"/>
      </w:rPr>
    </w:lvl>
  </w:abstractNum>
  <w:abstractNum w:abstractNumId="12" w15:restartNumberingAfterBreak="0">
    <w:nsid w:val="1B012192"/>
    <w:multiLevelType w:val="hybridMultilevel"/>
    <w:tmpl w:val="3BA20036"/>
    <w:lvl w:ilvl="0" w:tplc="68808340">
      <w:start w:val="1"/>
      <w:numFmt w:val="bullet"/>
      <w:lvlText w:val=""/>
      <w:lvlJc w:val="left"/>
      <w:pPr>
        <w:ind w:left="720" w:hanging="360"/>
      </w:pPr>
      <w:rPr>
        <w:rFonts w:ascii="Symbol" w:hAnsi="Symbol" w:cs="Symbol" w:hint="default"/>
        <w:sz w:val="18"/>
        <w:szCs w:val="18"/>
      </w:rPr>
    </w:lvl>
    <w:lvl w:ilvl="1" w:tplc="9A2E4BA6">
      <w:start w:val="1"/>
      <w:numFmt w:val="bullet"/>
      <w:lvlText w:val="o"/>
      <w:lvlJc w:val="left"/>
      <w:pPr>
        <w:ind w:left="1440" w:hanging="360"/>
      </w:pPr>
      <w:rPr>
        <w:rFonts w:ascii="Courier New" w:hAnsi="Courier New" w:cs="Courier New" w:hint="default"/>
      </w:rPr>
    </w:lvl>
    <w:lvl w:ilvl="2" w:tplc="82CADEA4">
      <w:start w:val="1"/>
      <w:numFmt w:val="bullet"/>
      <w:lvlText w:val=""/>
      <w:lvlJc w:val="left"/>
      <w:pPr>
        <w:ind w:left="2160" w:hanging="360"/>
      </w:pPr>
      <w:rPr>
        <w:rFonts w:ascii="Wingdings" w:hAnsi="Wingdings" w:cs="Wingdings" w:hint="default"/>
      </w:rPr>
    </w:lvl>
    <w:lvl w:ilvl="3" w:tplc="ECBC7530">
      <w:start w:val="1"/>
      <w:numFmt w:val="bullet"/>
      <w:lvlText w:val=""/>
      <w:lvlJc w:val="left"/>
      <w:pPr>
        <w:ind w:left="2880" w:hanging="360"/>
      </w:pPr>
      <w:rPr>
        <w:rFonts w:ascii="Symbol" w:hAnsi="Symbol" w:cs="Symbol" w:hint="default"/>
      </w:rPr>
    </w:lvl>
    <w:lvl w:ilvl="4" w:tplc="1AB04D50">
      <w:start w:val="1"/>
      <w:numFmt w:val="bullet"/>
      <w:lvlText w:val="o"/>
      <w:lvlJc w:val="left"/>
      <w:pPr>
        <w:ind w:left="3600" w:hanging="360"/>
      </w:pPr>
      <w:rPr>
        <w:rFonts w:ascii="Courier New" w:hAnsi="Courier New" w:cs="Courier New" w:hint="default"/>
      </w:rPr>
    </w:lvl>
    <w:lvl w:ilvl="5" w:tplc="707A9232">
      <w:start w:val="1"/>
      <w:numFmt w:val="bullet"/>
      <w:lvlText w:val=""/>
      <w:lvlJc w:val="left"/>
      <w:pPr>
        <w:ind w:left="4320" w:hanging="360"/>
      </w:pPr>
      <w:rPr>
        <w:rFonts w:ascii="Wingdings" w:hAnsi="Wingdings" w:cs="Wingdings" w:hint="default"/>
      </w:rPr>
    </w:lvl>
    <w:lvl w:ilvl="6" w:tplc="0C28BAC8">
      <w:start w:val="1"/>
      <w:numFmt w:val="bullet"/>
      <w:lvlText w:val=""/>
      <w:lvlJc w:val="left"/>
      <w:pPr>
        <w:ind w:left="5040" w:hanging="360"/>
      </w:pPr>
      <w:rPr>
        <w:rFonts w:ascii="Symbol" w:hAnsi="Symbol" w:cs="Symbol" w:hint="default"/>
      </w:rPr>
    </w:lvl>
    <w:lvl w:ilvl="7" w:tplc="0CD0D34E">
      <w:start w:val="1"/>
      <w:numFmt w:val="bullet"/>
      <w:lvlText w:val="o"/>
      <w:lvlJc w:val="left"/>
      <w:pPr>
        <w:ind w:left="5760" w:hanging="360"/>
      </w:pPr>
      <w:rPr>
        <w:rFonts w:ascii="Courier New" w:hAnsi="Courier New" w:cs="Courier New" w:hint="default"/>
      </w:rPr>
    </w:lvl>
    <w:lvl w:ilvl="8" w:tplc="186AEBCC">
      <w:start w:val="1"/>
      <w:numFmt w:val="bullet"/>
      <w:lvlText w:val=""/>
      <w:lvlJc w:val="left"/>
      <w:pPr>
        <w:ind w:left="6480" w:hanging="360"/>
      </w:pPr>
      <w:rPr>
        <w:rFonts w:ascii="Wingdings" w:hAnsi="Wingdings" w:cs="Wingdings" w:hint="default"/>
      </w:rPr>
    </w:lvl>
  </w:abstractNum>
  <w:abstractNum w:abstractNumId="13" w15:restartNumberingAfterBreak="0">
    <w:nsid w:val="1D9A4D9E"/>
    <w:multiLevelType w:val="hybridMultilevel"/>
    <w:tmpl w:val="12C8EF6C"/>
    <w:lvl w:ilvl="0" w:tplc="BA889482">
      <w:start w:val="1"/>
      <w:numFmt w:val="bullet"/>
      <w:lvlText w:val=""/>
      <w:lvlJc w:val="left"/>
      <w:pPr>
        <w:ind w:left="720" w:hanging="360"/>
      </w:pPr>
      <w:rPr>
        <w:rFonts w:ascii="Symbol" w:hAnsi="Symbol" w:cs="Symbol" w:hint="default"/>
        <w:sz w:val="18"/>
        <w:szCs w:val="18"/>
      </w:rPr>
    </w:lvl>
    <w:lvl w:ilvl="1" w:tplc="DEA2A224">
      <w:start w:val="1"/>
      <w:numFmt w:val="bullet"/>
      <w:lvlText w:val="o"/>
      <w:lvlJc w:val="left"/>
      <w:pPr>
        <w:ind w:left="1440" w:hanging="360"/>
      </w:pPr>
      <w:rPr>
        <w:rFonts w:ascii="Courier New" w:hAnsi="Courier New" w:cs="Courier New" w:hint="default"/>
      </w:rPr>
    </w:lvl>
    <w:lvl w:ilvl="2" w:tplc="B1941E36">
      <w:start w:val="1"/>
      <w:numFmt w:val="bullet"/>
      <w:lvlText w:val=""/>
      <w:lvlJc w:val="left"/>
      <w:pPr>
        <w:ind w:left="2160" w:hanging="360"/>
      </w:pPr>
      <w:rPr>
        <w:rFonts w:ascii="Wingdings" w:hAnsi="Wingdings" w:cs="Wingdings" w:hint="default"/>
      </w:rPr>
    </w:lvl>
    <w:lvl w:ilvl="3" w:tplc="7F26586E">
      <w:start w:val="1"/>
      <w:numFmt w:val="bullet"/>
      <w:lvlText w:val=""/>
      <w:lvlJc w:val="left"/>
      <w:pPr>
        <w:ind w:left="2880" w:hanging="360"/>
      </w:pPr>
      <w:rPr>
        <w:rFonts w:ascii="Symbol" w:hAnsi="Symbol" w:cs="Symbol" w:hint="default"/>
      </w:rPr>
    </w:lvl>
    <w:lvl w:ilvl="4" w:tplc="DAB4C872">
      <w:start w:val="1"/>
      <w:numFmt w:val="bullet"/>
      <w:lvlText w:val="o"/>
      <w:lvlJc w:val="left"/>
      <w:pPr>
        <w:ind w:left="3600" w:hanging="360"/>
      </w:pPr>
      <w:rPr>
        <w:rFonts w:ascii="Courier New" w:hAnsi="Courier New" w:cs="Courier New" w:hint="default"/>
      </w:rPr>
    </w:lvl>
    <w:lvl w:ilvl="5" w:tplc="53683914">
      <w:start w:val="1"/>
      <w:numFmt w:val="bullet"/>
      <w:lvlText w:val=""/>
      <w:lvlJc w:val="left"/>
      <w:pPr>
        <w:ind w:left="4320" w:hanging="360"/>
      </w:pPr>
      <w:rPr>
        <w:rFonts w:ascii="Wingdings" w:hAnsi="Wingdings" w:cs="Wingdings" w:hint="default"/>
      </w:rPr>
    </w:lvl>
    <w:lvl w:ilvl="6" w:tplc="1D8E2E76">
      <w:start w:val="1"/>
      <w:numFmt w:val="bullet"/>
      <w:lvlText w:val=""/>
      <w:lvlJc w:val="left"/>
      <w:pPr>
        <w:ind w:left="5040" w:hanging="360"/>
      </w:pPr>
      <w:rPr>
        <w:rFonts w:ascii="Symbol" w:hAnsi="Symbol" w:cs="Symbol" w:hint="default"/>
      </w:rPr>
    </w:lvl>
    <w:lvl w:ilvl="7" w:tplc="ADE6D4E2">
      <w:start w:val="1"/>
      <w:numFmt w:val="bullet"/>
      <w:lvlText w:val="o"/>
      <w:lvlJc w:val="left"/>
      <w:pPr>
        <w:ind w:left="5760" w:hanging="360"/>
      </w:pPr>
      <w:rPr>
        <w:rFonts w:ascii="Courier New" w:hAnsi="Courier New" w:cs="Courier New" w:hint="default"/>
      </w:rPr>
    </w:lvl>
    <w:lvl w:ilvl="8" w:tplc="9FB67C78">
      <w:start w:val="1"/>
      <w:numFmt w:val="bullet"/>
      <w:lvlText w:val=""/>
      <w:lvlJc w:val="left"/>
      <w:pPr>
        <w:ind w:left="6480" w:hanging="360"/>
      </w:pPr>
      <w:rPr>
        <w:rFonts w:ascii="Wingdings" w:hAnsi="Wingdings" w:cs="Wingdings" w:hint="default"/>
      </w:rPr>
    </w:lvl>
  </w:abstractNum>
  <w:abstractNum w:abstractNumId="14" w15:restartNumberingAfterBreak="0">
    <w:nsid w:val="1E3B70A5"/>
    <w:multiLevelType w:val="hybridMultilevel"/>
    <w:tmpl w:val="763C39E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17626"/>
    <w:multiLevelType w:val="hybridMultilevel"/>
    <w:tmpl w:val="D966E1D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CE14FF"/>
    <w:multiLevelType w:val="hybridMultilevel"/>
    <w:tmpl w:val="83CE0DE0"/>
    <w:lvl w:ilvl="0" w:tplc="AFF000F4">
      <w:start w:val="1"/>
      <w:numFmt w:val="bullet"/>
      <w:lvlText w:val=""/>
      <w:lvlJc w:val="left"/>
      <w:pPr>
        <w:ind w:left="720" w:hanging="360"/>
      </w:pPr>
      <w:rPr>
        <w:rFonts w:ascii="Symbol" w:hAnsi="Symbol" w:cs="Symbol" w:hint="default"/>
        <w:sz w:val="18"/>
        <w:szCs w:val="18"/>
      </w:rPr>
    </w:lvl>
    <w:lvl w:ilvl="1" w:tplc="D8E43A12">
      <w:start w:val="1"/>
      <w:numFmt w:val="bullet"/>
      <w:lvlText w:val="o"/>
      <w:lvlJc w:val="left"/>
      <w:pPr>
        <w:ind w:left="1440" w:hanging="360"/>
      </w:pPr>
      <w:rPr>
        <w:rFonts w:ascii="Courier New" w:hAnsi="Courier New" w:cs="Courier New" w:hint="default"/>
      </w:rPr>
    </w:lvl>
    <w:lvl w:ilvl="2" w:tplc="55F863EC">
      <w:start w:val="1"/>
      <w:numFmt w:val="bullet"/>
      <w:lvlText w:val=""/>
      <w:lvlJc w:val="left"/>
      <w:pPr>
        <w:ind w:left="2160" w:hanging="360"/>
      </w:pPr>
      <w:rPr>
        <w:rFonts w:ascii="Wingdings" w:hAnsi="Wingdings" w:cs="Wingdings" w:hint="default"/>
      </w:rPr>
    </w:lvl>
    <w:lvl w:ilvl="3" w:tplc="C040129C">
      <w:start w:val="1"/>
      <w:numFmt w:val="bullet"/>
      <w:lvlText w:val=""/>
      <w:lvlJc w:val="left"/>
      <w:pPr>
        <w:ind w:left="2880" w:hanging="360"/>
      </w:pPr>
      <w:rPr>
        <w:rFonts w:ascii="Symbol" w:hAnsi="Symbol" w:cs="Symbol" w:hint="default"/>
      </w:rPr>
    </w:lvl>
    <w:lvl w:ilvl="4" w:tplc="45FE8548">
      <w:start w:val="1"/>
      <w:numFmt w:val="bullet"/>
      <w:lvlText w:val="o"/>
      <w:lvlJc w:val="left"/>
      <w:pPr>
        <w:ind w:left="3600" w:hanging="360"/>
      </w:pPr>
      <w:rPr>
        <w:rFonts w:ascii="Courier New" w:hAnsi="Courier New" w:cs="Courier New" w:hint="default"/>
      </w:rPr>
    </w:lvl>
    <w:lvl w:ilvl="5" w:tplc="AC6C5388">
      <w:start w:val="1"/>
      <w:numFmt w:val="bullet"/>
      <w:lvlText w:val=""/>
      <w:lvlJc w:val="left"/>
      <w:pPr>
        <w:ind w:left="4320" w:hanging="360"/>
      </w:pPr>
      <w:rPr>
        <w:rFonts w:ascii="Wingdings" w:hAnsi="Wingdings" w:cs="Wingdings" w:hint="default"/>
      </w:rPr>
    </w:lvl>
    <w:lvl w:ilvl="6" w:tplc="DD8AAD0E">
      <w:start w:val="1"/>
      <w:numFmt w:val="bullet"/>
      <w:lvlText w:val=""/>
      <w:lvlJc w:val="left"/>
      <w:pPr>
        <w:ind w:left="5040" w:hanging="360"/>
      </w:pPr>
      <w:rPr>
        <w:rFonts w:ascii="Symbol" w:hAnsi="Symbol" w:cs="Symbol" w:hint="default"/>
      </w:rPr>
    </w:lvl>
    <w:lvl w:ilvl="7" w:tplc="682CBF70">
      <w:start w:val="1"/>
      <w:numFmt w:val="bullet"/>
      <w:lvlText w:val="o"/>
      <w:lvlJc w:val="left"/>
      <w:pPr>
        <w:ind w:left="5760" w:hanging="360"/>
      </w:pPr>
      <w:rPr>
        <w:rFonts w:ascii="Courier New" w:hAnsi="Courier New" w:cs="Courier New" w:hint="default"/>
      </w:rPr>
    </w:lvl>
    <w:lvl w:ilvl="8" w:tplc="C40EC32C">
      <w:start w:val="1"/>
      <w:numFmt w:val="bullet"/>
      <w:lvlText w:val=""/>
      <w:lvlJc w:val="left"/>
      <w:pPr>
        <w:ind w:left="6480" w:hanging="360"/>
      </w:pPr>
      <w:rPr>
        <w:rFonts w:ascii="Wingdings" w:hAnsi="Wingdings" w:cs="Wingdings" w:hint="default"/>
      </w:rPr>
    </w:lvl>
  </w:abstractNum>
  <w:abstractNum w:abstractNumId="17" w15:restartNumberingAfterBreak="0">
    <w:nsid w:val="22FF41F1"/>
    <w:multiLevelType w:val="hybridMultilevel"/>
    <w:tmpl w:val="E13C5C74"/>
    <w:lvl w:ilvl="0" w:tplc="4446BF60">
      <w:start w:val="1"/>
      <w:numFmt w:val="bullet"/>
      <w:lvlText w:val=""/>
      <w:lvlJc w:val="left"/>
      <w:pPr>
        <w:ind w:left="720" w:hanging="360"/>
      </w:pPr>
      <w:rPr>
        <w:rFonts w:ascii="Symbol" w:hAnsi="Symbol" w:cs="Symbol" w:hint="default"/>
        <w:sz w:val="18"/>
        <w:szCs w:val="18"/>
      </w:rPr>
    </w:lvl>
    <w:lvl w:ilvl="1" w:tplc="78F48BA0">
      <w:start w:val="1"/>
      <w:numFmt w:val="bullet"/>
      <w:lvlText w:val="o"/>
      <w:lvlJc w:val="left"/>
      <w:pPr>
        <w:ind w:left="1440" w:hanging="360"/>
      </w:pPr>
      <w:rPr>
        <w:rFonts w:ascii="Courier New" w:hAnsi="Courier New" w:cs="Courier New" w:hint="default"/>
      </w:rPr>
    </w:lvl>
    <w:lvl w:ilvl="2" w:tplc="F0E42408">
      <w:start w:val="1"/>
      <w:numFmt w:val="bullet"/>
      <w:lvlText w:val=""/>
      <w:lvlJc w:val="left"/>
      <w:pPr>
        <w:ind w:left="2160" w:hanging="360"/>
      </w:pPr>
      <w:rPr>
        <w:rFonts w:ascii="Wingdings" w:hAnsi="Wingdings" w:cs="Wingdings" w:hint="default"/>
      </w:rPr>
    </w:lvl>
    <w:lvl w:ilvl="3" w:tplc="CE8EBE22">
      <w:start w:val="1"/>
      <w:numFmt w:val="bullet"/>
      <w:lvlText w:val=""/>
      <w:lvlJc w:val="left"/>
      <w:pPr>
        <w:ind w:left="2880" w:hanging="360"/>
      </w:pPr>
      <w:rPr>
        <w:rFonts w:ascii="Symbol" w:hAnsi="Symbol" w:cs="Symbol" w:hint="default"/>
      </w:rPr>
    </w:lvl>
    <w:lvl w:ilvl="4" w:tplc="903A6D68">
      <w:start w:val="1"/>
      <w:numFmt w:val="bullet"/>
      <w:lvlText w:val="o"/>
      <w:lvlJc w:val="left"/>
      <w:pPr>
        <w:ind w:left="3600" w:hanging="360"/>
      </w:pPr>
      <w:rPr>
        <w:rFonts w:ascii="Courier New" w:hAnsi="Courier New" w:cs="Courier New" w:hint="default"/>
      </w:rPr>
    </w:lvl>
    <w:lvl w:ilvl="5" w:tplc="B5A27C3A">
      <w:start w:val="1"/>
      <w:numFmt w:val="bullet"/>
      <w:lvlText w:val=""/>
      <w:lvlJc w:val="left"/>
      <w:pPr>
        <w:ind w:left="4320" w:hanging="360"/>
      </w:pPr>
      <w:rPr>
        <w:rFonts w:ascii="Wingdings" w:hAnsi="Wingdings" w:cs="Wingdings" w:hint="default"/>
      </w:rPr>
    </w:lvl>
    <w:lvl w:ilvl="6" w:tplc="58C4DD5E">
      <w:start w:val="1"/>
      <w:numFmt w:val="bullet"/>
      <w:lvlText w:val=""/>
      <w:lvlJc w:val="left"/>
      <w:pPr>
        <w:ind w:left="5040" w:hanging="360"/>
      </w:pPr>
      <w:rPr>
        <w:rFonts w:ascii="Symbol" w:hAnsi="Symbol" w:cs="Symbol" w:hint="default"/>
      </w:rPr>
    </w:lvl>
    <w:lvl w:ilvl="7" w:tplc="19183238">
      <w:start w:val="1"/>
      <w:numFmt w:val="bullet"/>
      <w:lvlText w:val="o"/>
      <w:lvlJc w:val="left"/>
      <w:pPr>
        <w:ind w:left="5760" w:hanging="360"/>
      </w:pPr>
      <w:rPr>
        <w:rFonts w:ascii="Courier New" w:hAnsi="Courier New" w:cs="Courier New" w:hint="default"/>
      </w:rPr>
    </w:lvl>
    <w:lvl w:ilvl="8" w:tplc="E7289052">
      <w:start w:val="1"/>
      <w:numFmt w:val="bullet"/>
      <w:lvlText w:val=""/>
      <w:lvlJc w:val="left"/>
      <w:pPr>
        <w:ind w:left="6480" w:hanging="360"/>
      </w:pPr>
      <w:rPr>
        <w:rFonts w:ascii="Wingdings" w:hAnsi="Wingdings" w:cs="Wingdings" w:hint="default"/>
      </w:rPr>
    </w:lvl>
  </w:abstractNum>
  <w:abstractNum w:abstractNumId="18" w15:restartNumberingAfterBreak="0">
    <w:nsid w:val="23094713"/>
    <w:multiLevelType w:val="hybridMultilevel"/>
    <w:tmpl w:val="BE16C9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790522"/>
    <w:multiLevelType w:val="hybridMultilevel"/>
    <w:tmpl w:val="28FA51B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4405BD"/>
    <w:multiLevelType w:val="hybridMultilevel"/>
    <w:tmpl w:val="9ACE7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237B7F"/>
    <w:multiLevelType w:val="hybridMultilevel"/>
    <w:tmpl w:val="380ED710"/>
    <w:lvl w:ilvl="0" w:tplc="1A64B5BE">
      <w:start w:val="1"/>
      <w:numFmt w:val="bullet"/>
      <w:lvlText w:val=""/>
      <w:lvlJc w:val="left"/>
      <w:pPr>
        <w:ind w:left="720" w:hanging="360"/>
      </w:pPr>
      <w:rPr>
        <w:rFonts w:ascii="Symbol" w:hAnsi="Symbol" w:cs="Symbol" w:hint="default"/>
        <w:sz w:val="18"/>
        <w:szCs w:val="18"/>
      </w:rPr>
    </w:lvl>
    <w:lvl w:ilvl="1" w:tplc="E3306264">
      <w:start w:val="1"/>
      <w:numFmt w:val="bullet"/>
      <w:lvlText w:val="o"/>
      <w:lvlJc w:val="left"/>
      <w:pPr>
        <w:ind w:left="1440" w:hanging="360"/>
      </w:pPr>
      <w:rPr>
        <w:rFonts w:ascii="Courier New" w:hAnsi="Courier New" w:cs="Courier New" w:hint="default"/>
      </w:rPr>
    </w:lvl>
    <w:lvl w:ilvl="2" w:tplc="3122663C">
      <w:start w:val="1"/>
      <w:numFmt w:val="bullet"/>
      <w:lvlText w:val=""/>
      <w:lvlJc w:val="left"/>
      <w:pPr>
        <w:ind w:left="2160" w:hanging="360"/>
      </w:pPr>
      <w:rPr>
        <w:rFonts w:ascii="Wingdings" w:hAnsi="Wingdings" w:cs="Wingdings" w:hint="default"/>
      </w:rPr>
    </w:lvl>
    <w:lvl w:ilvl="3" w:tplc="70001D9C">
      <w:start w:val="1"/>
      <w:numFmt w:val="bullet"/>
      <w:lvlText w:val=""/>
      <w:lvlJc w:val="left"/>
      <w:pPr>
        <w:ind w:left="2880" w:hanging="360"/>
      </w:pPr>
      <w:rPr>
        <w:rFonts w:ascii="Symbol" w:hAnsi="Symbol" w:cs="Symbol" w:hint="default"/>
      </w:rPr>
    </w:lvl>
    <w:lvl w:ilvl="4" w:tplc="5A840D9E">
      <w:start w:val="1"/>
      <w:numFmt w:val="bullet"/>
      <w:lvlText w:val="o"/>
      <w:lvlJc w:val="left"/>
      <w:pPr>
        <w:ind w:left="3600" w:hanging="360"/>
      </w:pPr>
      <w:rPr>
        <w:rFonts w:ascii="Courier New" w:hAnsi="Courier New" w:cs="Courier New" w:hint="default"/>
      </w:rPr>
    </w:lvl>
    <w:lvl w:ilvl="5" w:tplc="E9283906">
      <w:start w:val="1"/>
      <w:numFmt w:val="bullet"/>
      <w:lvlText w:val=""/>
      <w:lvlJc w:val="left"/>
      <w:pPr>
        <w:ind w:left="4320" w:hanging="360"/>
      </w:pPr>
      <w:rPr>
        <w:rFonts w:ascii="Wingdings" w:hAnsi="Wingdings" w:cs="Wingdings" w:hint="default"/>
      </w:rPr>
    </w:lvl>
    <w:lvl w:ilvl="6" w:tplc="1E10D6F0">
      <w:start w:val="1"/>
      <w:numFmt w:val="bullet"/>
      <w:lvlText w:val=""/>
      <w:lvlJc w:val="left"/>
      <w:pPr>
        <w:ind w:left="5040" w:hanging="360"/>
      </w:pPr>
      <w:rPr>
        <w:rFonts w:ascii="Symbol" w:hAnsi="Symbol" w:cs="Symbol" w:hint="default"/>
      </w:rPr>
    </w:lvl>
    <w:lvl w:ilvl="7" w:tplc="4112C318">
      <w:start w:val="1"/>
      <w:numFmt w:val="bullet"/>
      <w:lvlText w:val="o"/>
      <w:lvlJc w:val="left"/>
      <w:pPr>
        <w:ind w:left="5760" w:hanging="360"/>
      </w:pPr>
      <w:rPr>
        <w:rFonts w:ascii="Courier New" w:hAnsi="Courier New" w:cs="Courier New" w:hint="default"/>
      </w:rPr>
    </w:lvl>
    <w:lvl w:ilvl="8" w:tplc="F686381A">
      <w:start w:val="1"/>
      <w:numFmt w:val="bullet"/>
      <w:lvlText w:val=""/>
      <w:lvlJc w:val="left"/>
      <w:pPr>
        <w:ind w:left="6480" w:hanging="360"/>
      </w:pPr>
      <w:rPr>
        <w:rFonts w:ascii="Wingdings" w:hAnsi="Wingdings" w:cs="Wingdings" w:hint="default"/>
      </w:rPr>
    </w:lvl>
  </w:abstractNum>
  <w:abstractNum w:abstractNumId="22" w15:restartNumberingAfterBreak="0">
    <w:nsid w:val="26E728AD"/>
    <w:multiLevelType w:val="hybridMultilevel"/>
    <w:tmpl w:val="6C2C4F9A"/>
    <w:lvl w:ilvl="0" w:tplc="2104E172">
      <w:start w:val="1"/>
      <w:numFmt w:val="bullet"/>
      <w:lvlText w:val=""/>
      <w:lvlJc w:val="left"/>
      <w:pPr>
        <w:ind w:left="720" w:hanging="360"/>
      </w:pPr>
      <w:rPr>
        <w:rFonts w:ascii="Symbol" w:hAnsi="Symbol" w:cs="Symbol" w:hint="default"/>
        <w:sz w:val="18"/>
        <w:szCs w:val="18"/>
      </w:rPr>
    </w:lvl>
    <w:lvl w:ilvl="1" w:tplc="618A41BE">
      <w:start w:val="1"/>
      <w:numFmt w:val="bullet"/>
      <w:lvlText w:val="o"/>
      <w:lvlJc w:val="left"/>
      <w:pPr>
        <w:ind w:left="1440" w:hanging="360"/>
      </w:pPr>
      <w:rPr>
        <w:rFonts w:ascii="Courier New" w:hAnsi="Courier New" w:cs="Courier New" w:hint="default"/>
      </w:rPr>
    </w:lvl>
    <w:lvl w:ilvl="2" w:tplc="6BFAC7BC">
      <w:start w:val="1"/>
      <w:numFmt w:val="bullet"/>
      <w:lvlText w:val=""/>
      <w:lvlJc w:val="left"/>
      <w:pPr>
        <w:ind w:left="2160" w:hanging="360"/>
      </w:pPr>
      <w:rPr>
        <w:rFonts w:ascii="Wingdings" w:hAnsi="Wingdings" w:cs="Wingdings" w:hint="default"/>
      </w:rPr>
    </w:lvl>
    <w:lvl w:ilvl="3" w:tplc="345E71F4">
      <w:start w:val="1"/>
      <w:numFmt w:val="bullet"/>
      <w:lvlText w:val=""/>
      <w:lvlJc w:val="left"/>
      <w:pPr>
        <w:ind w:left="2880" w:hanging="360"/>
      </w:pPr>
      <w:rPr>
        <w:rFonts w:ascii="Symbol" w:hAnsi="Symbol" w:cs="Symbol" w:hint="default"/>
      </w:rPr>
    </w:lvl>
    <w:lvl w:ilvl="4" w:tplc="1DC0B124">
      <w:start w:val="1"/>
      <w:numFmt w:val="bullet"/>
      <w:lvlText w:val="o"/>
      <w:lvlJc w:val="left"/>
      <w:pPr>
        <w:ind w:left="3600" w:hanging="360"/>
      </w:pPr>
      <w:rPr>
        <w:rFonts w:ascii="Courier New" w:hAnsi="Courier New" w:cs="Courier New" w:hint="default"/>
      </w:rPr>
    </w:lvl>
    <w:lvl w:ilvl="5" w:tplc="3F786002">
      <w:start w:val="1"/>
      <w:numFmt w:val="bullet"/>
      <w:lvlText w:val=""/>
      <w:lvlJc w:val="left"/>
      <w:pPr>
        <w:ind w:left="4320" w:hanging="360"/>
      </w:pPr>
      <w:rPr>
        <w:rFonts w:ascii="Wingdings" w:hAnsi="Wingdings" w:cs="Wingdings" w:hint="default"/>
      </w:rPr>
    </w:lvl>
    <w:lvl w:ilvl="6" w:tplc="AF62C8EE">
      <w:start w:val="1"/>
      <w:numFmt w:val="bullet"/>
      <w:lvlText w:val=""/>
      <w:lvlJc w:val="left"/>
      <w:pPr>
        <w:ind w:left="5040" w:hanging="360"/>
      </w:pPr>
      <w:rPr>
        <w:rFonts w:ascii="Symbol" w:hAnsi="Symbol" w:cs="Symbol" w:hint="default"/>
      </w:rPr>
    </w:lvl>
    <w:lvl w:ilvl="7" w:tplc="E1288164">
      <w:start w:val="1"/>
      <w:numFmt w:val="bullet"/>
      <w:lvlText w:val="o"/>
      <w:lvlJc w:val="left"/>
      <w:pPr>
        <w:ind w:left="5760" w:hanging="360"/>
      </w:pPr>
      <w:rPr>
        <w:rFonts w:ascii="Courier New" w:hAnsi="Courier New" w:cs="Courier New" w:hint="default"/>
      </w:rPr>
    </w:lvl>
    <w:lvl w:ilvl="8" w:tplc="467099BC">
      <w:start w:val="1"/>
      <w:numFmt w:val="bullet"/>
      <w:lvlText w:val=""/>
      <w:lvlJc w:val="left"/>
      <w:pPr>
        <w:ind w:left="6480" w:hanging="360"/>
      </w:pPr>
      <w:rPr>
        <w:rFonts w:ascii="Wingdings" w:hAnsi="Wingdings" w:cs="Wingdings" w:hint="default"/>
      </w:rPr>
    </w:lvl>
  </w:abstractNum>
  <w:abstractNum w:abstractNumId="23"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DB1884"/>
    <w:multiLevelType w:val="hybridMultilevel"/>
    <w:tmpl w:val="AD5E6C9A"/>
    <w:lvl w:ilvl="0" w:tplc="D22ED8A4">
      <w:start w:val="1"/>
      <w:numFmt w:val="bullet"/>
      <w:lvlText w:val=""/>
      <w:lvlJc w:val="left"/>
      <w:pPr>
        <w:ind w:left="720" w:hanging="360"/>
      </w:pPr>
      <w:rPr>
        <w:rFonts w:ascii="Symbol" w:hAnsi="Symbol" w:cs="Symbol" w:hint="default"/>
        <w:sz w:val="18"/>
        <w:szCs w:val="18"/>
      </w:rPr>
    </w:lvl>
    <w:lvl w:ilvl="1" w:tplc="146CF64A">
      <w:start w:val="1"/>
      <w:numFmt w:val="bullet"/>
      <w:lvlText w:val="o"/>
      <w:lvlJc w:val="left"/>
      <w:pPr>
        <w:ind w:left="1440" w:hanging="360"/>
      </w:pPr>
      <w:rPr>
        <w:rFonts w:ascii="Courier New" w:hAnsi="Courier New" w:cs="Courier New" w:hint="default"/>
      </w:rPr>
    </w:lvl>
    <w:lvl w:ilvl="2" w:tplc="2594FF24">
      <w:start w:val="1"/>
      <w:numFmt w:val="bullet"/>
      <w:lvlText w:val=""/>
      <w:lvlJc w:val="left"/>
      <w:pPr>
        <w:ind w:left="2160" w:hanging="360"/>
      </w:pPr>
      <w:rPr>
        <w:rFonts w:ascii="Wingdings" w:hAnsi="Wingdings" w:cs="Wingdings" w:hint="default"/>
      </w:rPr>
    </w:lvl>
    <w:lvl w:ilvl="3" w:tplc="C200EC74">
      <w:start w:val="1"/>
      <w:numFmt w:val="bullet"/>
      <w:lvlText w:val=""/>
      <w:lvlJc w:val="left"/>
      <w:pPr>
        <w:ind w:left="2880" w:hanging="360"/>
      </w:pPr>
      <w:rPr>
        <w:rFonts w:ascii="Symbol" w:hAnsi="Symbol" w:cs="Symbol" w:hint="default"/>
      </w:rPr>
    </w:lvl>
    <w:lvl w:ilvl="4" w:tplc="D3B8DDBE">
      <w:start w:val="1"/>
      <w:numFmt w:val="bullet"/>
      <w:lvlText w:val="o"/>
      <w:lvlJc w:val="left"/>
      <w:pPr>
        <w:ind w:left="3600" w:hanging="360"/>
      </w:pPr>
      <w:rPr>
        <w:rFonts w:ascii="Courier New" w:hAnsi="Courier New" w:cs="Courier New" w:hint="default"/>
      </w:rPr>
    </w:lvl>
    <w:lvl w:ilvl="5" w:tplc="7AC2EA0C">
      <w:start w:val="1"/>
      <w:numFmt w:val="bullet"/>
      <w:lvlText w:val=""/>
      <w:lvlJc w:val="left"/>
      <w:pPr>
        <w:ind w:left="4320" w:hanging="360"/>
      </w:pPr>
      <w:rPr>
        <w:rFonts w:ascii="Wingdings" w:hAnsi="Wingdings" w:cs="Wingdings" w:hint="default"/>
      </w:rPr>
    </w:lvl>
    <w:lvl w:ilvl="6" w:tplc="7DE667B8">
      <w:start w:val="1"/>
      <w:numFmt w:val="bullet"/>
      <w:lvlText w:val=""/>
      <w:lvlJc w:val="left"/>
      <w:pPr>
        <w:ind w:left="5040" w:hanging="360"/>
      </w:pPr>
      <w:rPr>
        <w:rFonts w:ascii="Symbol" w:hAnsi="Symbol" w:cs="Symbol" w:hint="default"/>
      </w:rPr>
    </w:lvl>
    <w:lvl w:ilvl="7" w:tplc="5DA63F16">
      <w:start w:val="1"/>
      <w:numFmt w:val="bullet"/>
      <w:lvlText w:val="o"/>
      <w:lvlJc w:val="left"/>
      <w:pPr>
        <w:ind w:left="5760" w:hanging="360"/>
      </w:pPr>
      <w:rPr>
        <w:rFonts w:ascii="Courier New" w:hAnsi="Courier New" w:cs="Courier New" w:hint="default"/>
      </w:rPr>
    </w:lvl>
    <w:lvl w:ilvl="8" w:tplc="C2DE66F4">
      <w:start w:val="1"/>
      <w:numFmt w:val="bullet"/>
      <w:lvlText w:val=""/>
      <w:lvlJc w:val="left"/>
      <w:pPr>
        <w:ind w:left="6480" w:hanging="360"/>
      </w:pPr>
      <w:rPr>
        <w:rFonts w:ascii="Wingdings" w:hAnsi="Wingdings" w:cs="Wingdings" w:hint="default"/>
      </w:rPr>
    </w:lvl>
  </w:abstractNum>
  <w:abstractNum w:abstractNumId="25" w15:restartNumberingAfterBreak="0">
    <w:nsid w:val="38E31691"/>
    <w:multiLevelType w:val="hybridMultilevel"/>
    <w:tmpl w:val="BED0ACC0"/>
    <w:lvl w:ilvl="0" w:tplc="AE241760">
      <w:start w:val="1"/>
      <w:numFmt w:val="bullet"/>
      <w:lvlText w:val=""/>
      <w:lvlJc w:val="left"/>
      <w:pPr>
        <w:ind w:left="720" w:hanging="360"/>
      </w:pPr>
      <w:rPr>
        <w:rFonts w:ascii="Symbol" w:hAnsi="Symbol" w:cs="Symbol" w:hint="default"/>
        <w:sz w:val="18"/>
        <w:szCs w:val="18"/>
      </w:rPr>
    </w:lvl>
    <w:lvl w:ilvl="1" w:tplc="04A6AA9C">
      <w:start w:val="1"/>
      <w:numFmt w:val="bullet"/>
      <w:lvlText w:val="o"/>
      <w:lvlJc w:val="left"/>
      <w:pPr>
        <w:ind w:left="1440" w:hanging="360"/>
      </w:pPr>
      <w:rPr>
        <w:rFonts w:ascii="Courier New" w:hAnsi="Courier New" w:cs="Courier New" w:hint="default"/>
      </w:rPr>
    </w:lvl>
    <w:lvl w:ilvl="2" w:tplc="CB064D96">
      <w:start w:val="1"/>
      <w:numFmt w:val="bullet"/>
      <w:lvlText w:val=""/>
      <w:lvlJc w:val="left"/>
      <w:pPr>
        <w:ind w:left="2160" w:hanging="360"/>
      </w:pPr>
      <w:rPr>
        <w:rFonts w:ascii="Wingdings" w:hAnsi="Wingdings" w:cs="Wingdings" w:hint="default"/>
      </w:rPr>
    </w:lvl>
    <w:lvl w:ilvl="3" w:tplc="E7067F9A">
      <w:start w:val="1"/>
      <w:numFmt w:val="bullet"/>
      <w:lvlText w:val=""/>
      <w:lvlJc w:val="left"/>
      <w:pPr>
        <w:ind w:left="2880" w:hanging="360"/>
      </w:pPr>
      <w:rPr>
        <w:rFonts w:ascii="Symbol" w:hAnsi="Symbol" w:cs="Symbol" w:hint="default"/>
      </w:rPr>
    </w:lvl>
    <w:lvl w:ilvl="4" w:tplc="B27831D6">
      <w:start w:val="1"/>
      <w:numFmt w:val="bullet"/>
      <w:lvlText w:val="o"/>
      <w:lvlJc w:val="left"/>
      <w:pPr>
        <w:ind w:left="3600" w:hanging="360"/>
      </w:pPr>
      <w:rPr>
        <w:rFonts w:ascii="Courier New" w:hAnsi="Courier New" w:cs="Courier New" w:hint="default"/>
      </w:rPr>
    </w:lvl>
    <w:lvl w:ilvl="5" w:tplc="39B8AABC">
      <w:start w:val="1"/>
      <w:numFmt w:val="bullet"/>
      <w:lvlText w:val=""/>
      <w:lvlJc w:val="left"/>
      <w:pPr>
        <w:ind w:left="4320" w:hanging="360"/>
      </w:pPr>
      <w:rPr>
        <w:rFonts w:ascii="Wingdings" w:hAnsi="Wingdings" w:cs="Wingdings" w:hint="default"/>
      </w:rPr>
    </w:lvl>
    <w:lvl w:ilvl="6" w:tplc="A38A67B0">
      <w:start w:val="1"/>
      <w:numFmt w:val="bullet"/>
      <w:lvlText w:val=""/>
      <w:lvlJc w:val="left"/>
      <w:pPr>
        <w:ind w:left="5040" w:hanging="360"/>
      </w:pPr>
      <w:rPr>
        <w:rFonts w:ascii="Symbol" w:hAnsi="Symbol" w:cs="Symbol" w:hint="default"/>
      </w:rPr>
    </w:lvl>
    <w:lvl w:ilvl="7" w:tplc="2ADECC9A">
      <w:start w:val="1"/>
      <w:numFmt w:val="bullet"/>
      <w:lvlText w:val="o"/>
      <w:lvlJc w:val="left"/>
      <w:pPr>
        <w:ind w:left="5760" w:hanging="360"/>
      </w:pPr>
      <w:rPr>
        <w:rFonts w:ascii="Courier New" w:hAnsi="Courier New" w:cs="Courier New" w:hint="default"/>
      </w:rPr>
    </w:lvl>
    <w:lvl w:ilvl="8" w:tplc="DB341AAE">
      <w:start w:val="1"/>
      <w:numFmt w:val="bullet"/>
      <w:lvlText w:val=""/>
      <w:lvlJc w:val="left"/>
      <w:pPr>
        <w:ind w:left="6480" w:hanging="360"/>
      </w:pPr>
      <w:rPr>
        <w:rFonts w:ascii="Wingdings" w:hAnsi="Wingdings" w:cs="Wingdings" w:hint="default"/>
      </w:rPr>
    </w:lvl>
  </w:abstractNum>
  <w:abstractNum w:abstractNumId="26" w15:restartNumberingAfterBreak="0">
    <w:nsid w:val="398A235B"/>
    <w:multiLevelType w:val="hybridMultilevel"/>
    <w:tmpl w:val="15140C3E"/>
    <w:lvl w:ilvl="0" w:tplc="F6BEA1B0">
      <w:start w:val="1"/>
      <w:numFmt w:val="bullet"/>
      <w:lvlText w:val=""/>
      <w:lvlJc w:val="left"/>
      <w:pPr>
        <w:ind w:left="720" w:hanging="360"/>
      </w:pPr>
      <w:rPr>
        <w:rFonts w:ascii="Symbol" w:hAnsi="Symbol" w:cs="Symbol" w:hint="default"/>
        <w:sz w:val="18"/>
        <w:szCs w:val="18"/>
      </w:rPr>
    </w:lvl>
    <w:lvl w:ilvl="1" w:tplc="4DFE834A">
      <w:start w:val="1"/>
      <w:numFmt w:val="bullet"/>
      <w:lvlText w:val="o"/>
      <w:lvlJc w:val="left"/>
      <w:pPr>
        <w:ind w:left="1440" w:hanging="360"/>
      </w:pPr>
      <w:rPr>
        <w:rFonts w:ascii="Courier New" w:hAnsi="Courier New" w:cs="Courier New" w:hint="default"/>
      </w:rPr>
    </w:lvl>
    <w:lvl w:ilvl="2" w:tplc="1B8E9288">
      <w:start w:val="1"/>
      <w:numFmt w:val="bullet"/>
      <w:lvlText w:val=""/>
      <w:lvlJc w:val="left"/>
      <w:pPr>
        <w:ind w:left="2160" w:hanging="360"/>
      </w:pPr>
      <w:rPr>
        <w:rFonts w:ascii="Wingdings" w:hAnsi="Wingdings" w:cs="Wingdings" w:hint="default"/>
      </w:rPr>
    </w:lvl>
    <w:lvl w:ilvl="3" w:tplc="DDE06EF6">
      <w:start w:val="1"/>
      <w:numFmt w:val="bullet"/>
      <w:lvlText w:val=""/>
      <w:lvlJc w:val="left"/>
      <w:pPr>
        <w:ind w:left="2880" w:hanging="360"/>
      </w:pPr>
      <w:rPr>
        <w:rFonts w:ascii="Symbol" w:hAnsi="Symbol" w:cs="Symbol" w:hint="default"/>
      </w:rPr>
    </w:lvl>
    <w:lvl w:ilvl="4" w:tplc="672EA7CA">
      <w:start w:val="1"/>
      <w:numFmt w:val="bullet"/>
      <w:lvlText w:val="o"/>
      <w:lvlJc w:val="left"/>
      <w:pPr>
        <w:ind w:left="3600" w:hanging="360"/>
      </w:pPr>
      <w:rPr>
        <w:rFonts w:ascii="Courier New" w:hAnsi="Courier New" w:cs="Courier New" w:hint="default"/>
      </w:rPr>
    </w:lvl>
    <w:lvl w:ilvl="5" w:tplc="9C365886">
      <w:start w:val="1"/>
      <w:numFmt w:val="bullet"/>
      <w:lvlText w:val=""/>
      <w:lvlJc w:val="left"/>
      <w:pPr>
        <w:ind w:left="4320" w:hanging="360"/>
      </w:pPr>
      <w:rPr>
        <w:rFonts w:ascii="Wingdings" w:hAnsi="Wingdings" w:cs="Wingdings" w:hint="default"/>
      </w:rPr>
    </w:lvl>
    <w:lvl w:ilvl="6" w:tplc="9F5ABED8">
      <w:start w:val="1"/>
      <w:numFmt w:val="bullet"/>
      <w:lvlText w:val=""/>
      <w:lvlJc w:val="left"/>
      <w:pPr>
        <w:ind w:left="5040" w:hanging="360"/>
      </w:pPr>
      <w:rPr>
        <w:rFonts w:ascii="Symbol" w:hAnsi="Symbol" w:cs="Symbol" w:hint="default"/>
      </w:rPr>
    </w:lvl>
    <w:lvl w:ilvl="7" w:tplc="F2DEE6CC">
      <w:start w:val="1"/>
      <w:numFmt w:val="bullet"/>
      <w:lvlText w:val="o"/>
      <w:lvlJc w:val="left"/>
      <w:pPr>
        <w:ind w:left="5760" w:hanging="360"/>
      </w:pPr>
      <w:rPr>
        <w:rFonts w:ascii="Courier New" w:hAnsi="Courier New" w:cs="Courier New" w:hint="default"/>
      </w:rPr>
    </w:lvl>
    <w:lvl w:ilvl="8" w:tplc="DB8E8524">
      <w:start w:val="1"/>
      <w:numFmt w:val="bullet"/>
      <w:lvlText w:val=""/>
      <w:lvlJc w:val="left"/>
      <w:pPr>
        <w:ind w:left="6480" w:hanging="360"/>
      </w:pPr>
      <w:rPr>
        <w:rFonts w:ascii="Wingdings" w:hAnsi="Wingdings" w:cs="Wingdings" w:hint="default"/>
      </w:rPr>
    </w:lvl>
  </w:abstractNum>
  <w:abstractNum w:abstractNumId="27"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28" w15:restartNumberingAfterBreak="0">
    <w:nsid w:val="479D0F17"/>
    <w:multiLevelType w:val="hybridMultilevel"/>
    <w:tmpl w:val="44049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C45585"/>
    <w:multiLevelType w:val="hybridMultilevel"/>
    <w:tmpl w:val="541891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2204E1"/>
    <w:multiLevelType w:val="hybridMultilevel"/>
    <w:tmpl w:val="5E3CAC04"/>
    <w:lvl w:ilvl="0" w:tplc="78FE25E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E4625C"/>
    <w:multiLevelType w:val="hybridMultilevel"/>
    <w:tmpl w:val="8382A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2C39C3"/>
    <w:multiLevelType w:val="hybridMultilevel"/>
    <w:tmpl w:val="5A76D2C6"/>
    <w:lvl w:ilvl="0" w:tplc="A5788380">
      <w:start w:val="1"/>
      <w:numFmt w:val="bullet"/>
      <w:lvlText w:val=""/>
      <w:lvlJc w:val="left"/>
      <w:pPr>
        <w:ind w:left="720" w:hanging="360"/>
      </w:pPr>
      <w:rPr>
        <w:rFonts w:ascii="Symbol" w:hAnsi="Symbol" w:cs="Symbol" w:hint="default"/>
        <w:sz w:val="18"/>
        <w:szCs w:val="18"/>
      </w:rPr>
    </w:lvl>
    <w:lvl w:ilvl="1" w:tplc="26DE6BC6">
      <w:start w:val="1"/>
      <w:numFmt w:val="bullet"/>
      <w:lvlText w:val="o"/>
      <w:lvlJc w:val="left"/>
      <w:pPr>
        <w:ind w:left="1440" w:hanging="360"/>
      </w:pPr>
      <w:rPr>
        <w:rFonts w:ascii="Courier New" w:hAnsi="Courier New" w:cs="Courier New" w:hint="default"/>
      </w:rPr>
    </w:lvl>
    <w:lvl w:ilvl="2" w:tplc="0EBCA6A4">
      <w:start w:val="1"/>
      <w:numFmt w:val="bullet"/>
      <w:lvlText w:val=""/>
      <w:lvlJc w:val="left"/>
      <w:pPr>
        <w:ind w:left="2160" w:hanging="360"/>
      </w:pPr>
      <w:rPr>
        <w:rFonts w:ascii="Wingdings" w:hAnsi="Wingdings" w:cs="Wingdings" w:hint="default"/>
      </w:rPr>
    </w:lvl>
    <w:lvl w:ilvl="3" w:tplc="7D2EE6A2">
      <w:start w:val="1"/>
      <w:numFmt w:val="bullet"/>
      <w:lvlText w:val=""/>
      <w:lvlJc w:val="left"/>
      <w:pPr>
        <w:ind w:left="2880" w:hanging="360"/>
      </w:pPr>
      <w:rPr>
        <w:rFonts w:ascii="Symbol" w:hAnsi="Symbol" w:cs="Symbol" w:hint="default"/>
      </w:rPr>
    </w:lvl>
    <w:lvl w:ilvl="4" w:tplc="7EB09712">
      <w:start w:val="1"/>
      <w:numFmt w:val="bullet"/>
      <w:lvlText w:val="o"/>
      <w:lvlJc w:val="left"/>
      <w:pPr>
        <w:ind w:left="3600" w:hanging="360"/>
      </w:pPr>
      <w:rPr>
        <w:rFonts w:ascii="Courier New" w:hAnsi="Courier New" w:cs="Courier New" w:hint="default"/>
      </w:rPr>
    </w:lvl>
    <w:lvl w:ilvl="5" w:tplc="2E503CFA">
      <w:start w:val="1"/>
      <w:numFmt w:val="bullet"/>
      <w:lvlText w:val=""/>
      <w:lvlJc w:val="left"/>
      <w:pPr>
        <w:ind w:left="4320" w:hanging="360"/>
      </w:pPr>
      <w:rPr>
        <w:rFonts w:ascii="Wingdings" w:hAnsi="Wingdings" w:cs="Wingdings" w:hint="default"/>
      </w:rPr>
    </w:lvl>
    <w:lvl w:ilvl="6" w:tplc="CE4013C8">
      <w:start w:val="1"/>
      <w:numFmt w:val="bullet"/>
      <w:lvlText w:val=""/>
      <w:lvlJc w:val="left"/>
      <w:pPr>
        <w:ind w:left="5040" w:hanging="360"/>
      </w:pPr>
      <w:rPr>
        <w:rFonts w:ascii="Symbol" w:hAnsi="Symbol" w:cs="Symbol" w:hint="default"/>
      </w:rPr>
    </w:lvl>
    <w:lvl w:ilvl="7" w:tplc="46B03AC6">
      <w:start w:val="1"/>
      <w:numFmt w:val="bullet"/>
      <w:lvlText w:val="o"/>
      <w:lvlJc w:val="left"/>
      <w:pPr>
        <w:ind w:left="5760" w:hanging="360"/>
      </w:pPr>
      <w:rPr>
        <w:rFonts w:ascii="Courier New" w:hAnsi="Courier New" w:cs="Courier New" w:hint="default"/>
      </w:rPr>
    </w:lvl>
    <w:lvl w:ilvl="8" w:tplc="48404D32">
      <w:start w:val="1"/>
      <w:numFmt w:val="bullet"/>
      <w:lvlText w:val=""/>
      <w:lvlJc w:val="left"/>
      <w:pPr>
        <w:ind w:left="6480" w:hanging="360"/>
      </w:pPr>
      <w:rPr>
        <w:rFonts w:ascii="Wingdings" w:hAnsi="Wingdings" w:cs="Wingdings" w:hint="default"/>
      </w:rPr>
    </w:lvl>
  </w:abstractNum>
  <w:abstractNum w:abstractNumId="33" w15:restartNumberingAfterBreak="0">
    <w:nsid w:val="5DE72432"/>
    <w:multiLevelType w:val="hybridMultilevel"/>
    <w:tmpl w:val="E5F0B5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1562A"/>
    <w:multiLevelType w:val="hybridMultilevel"/>
    <w:tmpl w:val="805EF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2385F"/>
    <w:multiLevelType w:val="hybridMultilevel"/>
    <w:tmpl w:val="C5F4B2FC"/>
    <w:lvl w:ilvl="0" w:tplc="F432C3C8">
      <w:start w:val="1"/>
      <w:numFmt w:val="bullet"/>
      <w:lvlText w:val=""/>
      <w:lvlJc w:val="left"/>
      <w:pPr>
        <w:ind w:left="720" w:hanging="360"/>
      </w:pPr>
      <w:rPr>
        <w:rFonts w:ascii="Symbol" w:hAnsi="Symbol" w:cs="Symbol" w:hint="default"/>
        <w:sz w:val="18"/>
        <w:szCs w:val="18"/>
      </w:rPr>
    </w:lvl>
    <w:lvl w:ilvl="1" w:tplc="579C7FB2">
      <w:start w:val="1"/>
      <w:numFmt w:val="bullet"/>
      <w:lvlText w:val="o"/>
      <w:lvlJc w:val="left"/>
      <w:pPr>
        <w:ind w:left="1440" w:hanging="360"/>
      </w:pPr>
      <w:rPr>
        <w:rFonts w:ascii="Courier New" w:hAnsi="Courier New" w:cs="Courier New" w:hint="default"/>
      </w:rPr>
    </w:lvl>
    <w:lvl w:ilvl="2" w:tplc="4A56511C">
      <w:start w:val="1"/>
      <w:numFmt w:val="bullet"/>
      <w:lvlText w:val=""/>
      <w:lvlJc w:val="left"/>
      <w:pPr>
        <w:ind w:left="2160" w:hanging="360"/>
      </w:pPr>
      <w:rPr>
        <w:rFonts w:ascii="Wingdings" w:hAnsi="Wingdings" w:cs="Wingdings" w:hint="default"/>
      </w:rPr>
    </w:lvl>
    <w:lvl w:ilvl="3" w:tplc="183652DA">
      <w:start w:val="1"/>
      <w:numFmt w:val="bullet"/>
      <w:lvlText w:val=""/>
      <w:lvlJc w:val="left"/>
      <w:pPr>
        <w:ind w:left="2880" w:hanging="360"/>
      </w:pPr>
      <w:rPr>
        <w:rFonts w:ascii="Symbol" w:hAnsi="Symbol" w:cs="Symbol" w:hint="default"/>
      </w:rPr>
    </w:lvl>
    <w:lvl w:ilvl="4" w:tplc="D57808A2">
      <w:start w:val="1"/>
      <w:numFmt w:val="bullet"/>
      <w:lvlText w:val="o"/>
      <w:lvlJc w:val="left"/>
      <w:pPr>
        <w:ind w:left="3600" w:hanging="360"/>
      </w:pPr>
      <w:rPr>
        <w:rFonts w:ascii="Courier New" w:hAnsi="Courier New" w:cs="Courier New" w:hint="default"/>
      </w:rPr>
    </w:lvl>
    <w:lvl w:ilvl="5" w:tplc="A15496AA">
      <w:start w:val="1"/>
      <w:numFmt w:val="bullet"/>
      <w:lvlText w:val=""/>
      <w:lvlJc w:val="left"/>
      <w:pPr>
        <w:ind w:left="4320" w:hanging="360"/>
      </w:pPr>
      <w:rPr>
        <w:rFonts w:ascii="Wingdings" w:hAnsi="Wingdings" w:cs="Wingdings" w:hint="default"/>
      </w:rPr>
    </w:lvl>
    <w:lvl w:ilvl="6" w:tplc="71F68EF0">
      <w:start w:val="1"/>
      <w:numFmt w:val="bullet"/>
      <w:lvlText w:val=""/>
      <w:lvlJc w:val="left"/>
      <w:pPr>
        <w:ind w:left="5040" w:hanging="360"/>
      </w:pPr>
      <w:rPr>
        <w:rFonts w:ascii="Symbol" w:hAnsi="Symbol" w:cs="Symbol" w:hint="default"/>
      </w:rPr>
    </w:lvl>
    <w:lvl w:ilvl="7" w:tplc="068A3104">
      <w:start w:val="1"/>
      <w:numFmt w:val="bullet"/>
      <w:lvlText w:val="o"/>
      <w:lvlJc w:val="left"/>
      <w:pPr>
        <w:ind w:left="5760" w:hanging="360"/>
      </w:pPr>
      <w:rPr>
        <w:rFonts w:ascii="Courier New" w:hAnsi="Courier New" w:cs="Courier New" w:hint="default"/>
      </w:rPr>
    </w:lvl>
    <w:lvl w:ilvl="8" w:tplc="C6F4F6E8">
      <w:start w:val="1"/>
      <w:numFmt w:val="bullet"/>
      <w:lvlText w:val=""/>
      <w:lvlJc w:val="left"/>
      <w:pPr>
        <w:ind w:left="6480" w:hanging="360"/>
      </w:pPr>
      <w:rPr>
        <w:rFonts w:ascii="Wingdings" w:hAnsi="Wingdings" w:cs="Wingdings" w:hint="default"/>
      </w:rPr>
    </w:lvl>
  </w:abstractNum>
  <w:abstractNum w:abstractNumId="36" w15:restartNumberingAfterBreak="0">
    <w:nsid w:val="6B8226FA"/>
    <w:multiLevelType w:val="hybridMultilevel"/>
    <w:tmpl w:val="E334CC8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68583F"/>
    <w:multiLevelType w:val="hybridMultilevel"/>
    <w:tmpl w:val="679081B4"/>
    <w:lvl w:ilvl="0" w:tplc="785A94FE">
      <w:start w:val="1"/>
      <w:numFmt w:val="decimal"/>
      <w:lvlText w:val="%1."/>
      <w:lvlJc w:val="left"/>
      <w:pPr>
        <w:ind w:left="720" w:hanging="360"/>
      </w:pPr>
      <w:rPr>
        <w:rFonts w:ascii="Arial" w:hAnsi="Arial" w:cs="Arial" w:hint="default"/>
        <w:sz w:val="18"/>
        <w:szCs w:val="18"/>
      </w:rPr>
    </w:lvl>
    <w:lvl w:ilvl="1" w:tplc="5EF2DDFC">
      <w:start w:val="1"/>
      <w:numFmt w:val="decimal"/>
      <w:lvlText w:val="%2."/>
      <w:lvlJc w:val="left"/>
      <w:pPr>
        <w:ind w:left="1440" w:hanging="360"/>
      </w:pPr>
    </w:lvl>
    <w:lvl w:ilvl="2" w:tplc="A7DE8E8A">
      <w:start w:val="1"/>
      <w:numFmt w:val="decimal"/>
      <w:lvlText w:val="%3."/>
      <w:lvlJc w:val="left"/>
      <w:pPr>
        <w:ind w:left="2160" w:hanging="360"/>
      </w:pPr>
    </w:lvl>
    <w:lvl w:ilvl="3" w:tplc="C7C0ADF2">
      <w:start w:val="1"/>
      <w:numFmt w:val="decimal"/>
      <w:lvlText w:val="%4."/>
      <w:lvlJc w:val="left"/>
      <w:pPr>
        <w:ind w:left="2880" w:hanging="360"/>
      </w:pPr>
    </w:lvl>
    <w:lvl w:ilvl="4" w:tplc="93B2909E">
      <w:start w:val="1"/>
      <w:numFmt w:val="decimal"/>
      <w:lvlText w:val="%5."/>
      <w:lvlJc w:val="left"/>
      <w:pPr>
        <w:ind w:left="3600" w:hanging="360"/>
      </w:pPr>
    </w:lvl>
    <w:lvl w:ilvl="5" w:tplc="8A160CB2">
      <w:start w:val="1"/>
      <w:numFmt w:val="decimal"/>
      <w:lvlText w:val="%6."/>
      <w:lvlJc w:val="left"/>
      <w:pPr>
        <w:ind w:left="4320" w:hanging="360"/>
      </w:pPr>
    </w:lvl>
    <w:lvl w:ilvl="6" w:tplc="5FA6E7CA">
      <w:start w:val="1"/>
      <w:numFmt w:val="decimal"/>
      <w:lvlText w:val="%7."/>
      <w:lvlJc w:val="left"/>
      <w:pPr>
        <w:ind w:left="5040" w:hanging="360"/>
      </w:pPr>
    </w:lvl>
    <w:lvl w:ilvl="7" w:tplc="C72807F6">
      <w:start w:val="1"/>
      <w:numFmt w:val="decimal"/>
      <w:lvlText w:val="%8."/>
      <w:lvlJc w:val="left"/>
      <w:pPr>
        <w:ind w:left="5760" w:hanging="360"/>
      </w:pPr>
    </w:lvl>
    <w:lvl w:ilvl="8" w:tplc="E7BA67F8">
      <w:start w:val="1"/>
      <w:numFmt w:val="decimal"/>
      <w:lvlText w:val="%9."/>
      <w:lvlJc w:val="left"/>
      <w:pPr>
        <w:ind w:left="6480" w:hanging="360"/>
      </w:pPr>
    </w:lvl>
  </w:abstractNum>
  <w:abstractNum w:abstractNumId="38" w15:restartNumberingAfterBreak="0">
    <w:nsid w:val="71D36DF7"/>
    <w:multiLevelType w:val="hybridMultilevel"/>
    <w:tmpl w:val="D1F2F0C4"/>
    <w:lvl w:ilvl="0" w:tplc="3C9E09FA">
      <w:start w:val="1"/>
      <w:numFmt w:val="bullet"/>
      <w:lvlText w:val=""/>
      <w:lvlJc w:val="left"/>
      <w:pPr>
        <w:ind w:left="720" w:hanging="360"/>
      </w:pPr>
      <w:rPr>
        <w:rFonts w:ascii="Symbol" w:hAnsi="Symbol" w:cs="Symbol" w:hint="default"/>
        <w:sz w:val="18"/>
        <w:szCs w:val="18"/>
      </w:rPr>
    </w:lvl>
    <w:lvl w:ilvl="1" w:tplc="2F7E75C0">
      <w:start w:val="1"/>
      <w:numFmt w:val="bullet"/>
      <w:lvlText w:val="o"/>
      <w:lvlJc w:val="left"/>
      <w:pPr>
        <w:ind w:left="1440" w:hanging="360"/>
      </w:pPr>
      <w:rPr>
        <w:rFonts w:ascii="Courier New" w:hAnsi="Courier New" w:cs="Courier New" w:hint="default"/>
      </w:rPr>
    </w:lvl>
    <w:lvl w:ilvl="2" w:tplc="A202B048">
      <w:start w:val="1"/>
      <w:numFmt w:val="bullet"/>
      <w:lvlText w:val=""/>
      <w:lvlJc w:val="left"/>
      <w:pPr>
        <w:ind w:left="2160" w:hanging="360"/>
      </w:pPr>
      <w:rPr>
        <w:rFonts w:ascii="Wingdings" w:hAnsi="Wingdings" w:cs="Wingdings" w:hint="default"/>
      </w:rPr>
    </w:lvl>
    <w:lvl w:ilvl="3" w:tplc="2BDA8EE4">
      <w:start w:val="1"/>
      <w:numFmt w:val="bullet"/>
      <w:lvlText w:val=""/>
      <w:lvlJc w:val="left"/>
      <w:pPr>
        <w:ind w:left="2880" w:hanging="360"/>
      </w:pPr>
      <w:rPr>
        <w:rFonts w:ascii="Symbol" w:hAnsi="Symbol" w:cs="Symbol" w:hint="default"/>
      </w:rPr>
    </w:lvl>
    <w:lvl w:ilvl="4" w:tplc="44F83692">
      <w:start w:val="1"/>
      <w:numFmt w:val="bullet"/>
      <w:lvlText w:val="o"/>
      <w:lvlJc w:val="left"/>
      <w:pPr>
        <w:ind w:left="3600" w:hanging="360"/>
      </w:pPr>
      <w:rPr>
        <w:rFonts w:ascii="Courier New" w:hAnsi="Courier New" w:cs="Courier New" w:hint="default"/>
      </w:rPr>
    </w:lvl>
    <w:lvl w:ilvl="5" w:tplc="C81C7484">
      <w:start w:val="1"/>
      <w:numFmt w:val="bullet"/>
      <w:lvlText w:val=""/>
      <w:lvlJc w:val="left"/>
      <w:pPr>
        <w:ind w:left="4320" w:hanging="360"/>
      </w:pPr>
      <w:rPr>
        <w:rFonts w:ascii="Wingdings" w:hAnsi="Wingdings" w:cs="Wingdings" w:hint="default"/>
      </w:rPr>
    </w:lvl>
    <w:lvl w:ilvl="6" w:tplc="5CD4CA70">
      <w:start w:val="1"/>
      <w:numFmt w:val="bullet"/>
      <w:lvlText w:val=""/>
      <w:lvlJc w:val="left"/>
      <w:pPr>
        <w:ind w:left="5040" w:hanging="360"/>
      </w:pPr>
      <w:rPr>
        <w:rFonts w:ascii="Symbol" w:hAnsi="Symbol" w:cs="Symbol" w:hint="default"/>
      </w:rPr>
    </w:lvl>
    <w:lvl w:ilvl="7" w:tplc="DAD2434A">
      <w:start w:val="1"/>
      <w:numFmt w:val="bullet"/>
      <w:lvlText w:val="o"/>
      <w:lvlJc w:val="left"/>
      <w:pPr>
        <w:ind w:left="5760" w:hanging="360"/>
      </w:pPr>
      <w:rPr>
        <w:rFonts w:ascii="Courier New" w:hAnsi="Courier New" w:cs="Courier New" w:hint="default"/>
      </w:rPr>
    </w:lvl>
    <w:lvl w:ilvl="8" w:tplc="EE1AF6E4">
      <w:start w:val="1"/>
      <w:numFmt w:val="bullet"/>
      <w:lvlText w:val=""/>
      <w:lvlJc w:val="left"/>
      <w:pPr>
        <w:ind w:left="6480" w:hanging="360"/>
      </w:pPr>
      <w:rPr>
        <w:rFonts w:ascii="Wingdings" w:hAnsi="Wingdings" w:cs="Wingdings" w:hint="default"/>
      </w:rPr>
    </w:lvl>
  </w:abstractNum>
  <w:abstractNum w:abstractNumId="39" w15:restartNumberingAfterBreak="0">
    <w:nsid w:val="75F20D67"/>
    <w:multiLevelType w:val="hybridMultilevel"/>
    <w:tmpl w:val="D6980B64"/>
    <w:lvl w:ilvl="0" w:tplc="364A3044">
      <w:start w:val="1"/>
      <w:numFmt w:val="bullet"/>
      <w:lvlText w:val=""/>
      <w:lvlJc w:val="left"/>
      <w:pPr>
        <w:ind w:left="720" w:hanging="360"/>
      </w:pPr>
      <w:rPr>
        <w:rFonts w:ascii="Symbol" w:hAnsi="Symbol" w:cs="Symbol" w:hint="default"/>
        <w:sz w:val="18"/>
        <w:szCs w:val="18"/>
      </w:rPr>
    </w:lvl>
    <w:lvl w:ilvl="1" w:tplc="FC060A06">
      <w:start w:val="1"/>
      <w:numFmt w:val="bullet"/>
      <w:lvlText w:val="o"/>
      <w:lvlJc w:val="left"/>
      <w:pPr>
        <w:ind w:left="1440" w:hanging="360"/>
      </w:pPr>
      <w:rPr>
        <w:rFonts w:ascii="Courier New" w:hAnsi="Courier New" w:cs="Courier New" w:hint="default"/>
      </w:rPr>
    </w:lvl>
    <w:lvl w:ilvl="2" w:tplc="E65A99B4">
      <w:start w:val="1"/>
      <w:numFmt w:val="bullet"/>
      <w:lvlText w:val=""/>
      <w:lvlJc w:val="left"/>
      <w:pPr>
        <w:ind w:left="2160" w:hanging="360"/>
      </w:pPr>
      <w:rPr>
        <w:rFonts w:ascii="Wingdings" w:hAnsi="Wingdings" w:cs="Wingdings" w:hint="default"/>
      </w:rPr>
    </w:lvl>
    <w:lvl w:ilvl="3" w:tplc="36408668">
      <w:start w:val="1"/>
      <w:numFmt w:val="bullet"/>
      <w:lvlText w:val=""/>
      <w:lvlJc w:val="left"/>
      <w:pPr>
        <w:ind w:left="2880" w:hanging="360"/>
      </w:pPr>
      <w:rPr>
        <w:rFonts w:ascii="Symbol" w:hAnsi="Symbol" w:cs="Symbol" w:hint="default"/>
      </w:rPr>
    </w:lvl>
    <w:lvl w:ilvl="4" w:tplc="B636A5F0">
      <w:start w:val="1"/>
      <w:numFmt w:val="bullet"/>
      <w:lvlText w:val="o"/>
      <w:lvlJc w:val="left"/>
      <w:pPr>
        <w:ind w:left="3600" w:hanging="360"/>
      </w:pPr>
      <w:rPr>
        <w:rFonts w:ascii="Courier New" w:hAnsi="Courier New" w:cs="Courier New" w:hint="default"/>
      </w:rPr>
    </w:lvl>
    <w:lvl w:ilvl="5" w:tplc="64A819EC">
      <w:start w:val="1"/>
      <w:numFmt w:val="bullet"/>
      <w:lvlText w:val=""/>
      <w:lvlJc w:val="left"/>
      <w:pPr>
        <w:ind w:left="4320" w:hanging="360"/>
      </w:pPr>
      <w:rPr>
        <w:rFonts w:ascii="Wingdings" w:hAnsi="Wingdings" w:cs="Wingdings" w:hint="default"/>
      </w:rPr>
    </w:lvl>
    <w:lvl w:ilvl="6" w:tplc="EA182210">
      <w:start w:val="1"/>
      <w:numFmt w:val="bullet"/>
      <w:lvlText w:val=""/>
      <w:lvlJc w:val="left"/>
      <w:pPr>
        <w:ind w:left="5040" w:hanging="360"/>
      </w:pPr>
      <w:rPr>
        <w:rFonts w:ascii="Symbol" w:hAnsi="Symbol" w:cs="Symbol" w:hint="default"/>
      </w:rPr>
    </w:lvl>
    <w:lvl w:ilvl="7" w:tplc="33022F48">
      <w:start w:val="1"/>
      <w:numFmt w:val="bullet"/>
      <w:lvlText w:val="o"/>
      <w:lvlJc w:val="left"/>
      <w:pPr>
        <w:ind w:left="5760" w:hanging="360"/>
      </w:pPr>
      <w:rPr>
        <w:rFonts w:ascii="Courier New" w:hAnsi="Courier New" w:cs="Courier New" w:hint="default"/>
      </w:rPr>
    </w:lvl>
    <w:lvl w:ilvl="8" w:tplc="389C39A6">
      <w:start w:val="1"/>
      <w:numFmt w:val="bullet"/>
      <w:lvlText w:val=""/>
      <w:lvlJc w:val="left"/>
      <w:pPr>
        <w:ind w:left="6480" w:hanging="360"/>
      </w:pPr>
      <w:rPr>
        <w:rFonts w:ascii="Wingdings" w:hAnsi="Wingdings" w:cs="Wingdings" w:hint="default"/>
      </w:rPr>
    </w:lvl>
  </w:abstractNum>
  <w:abstractNum w:abstractNumId="40" w15:restartNumberingAfterBreak="0">
    <w:nsid w:val="77750A3B"/>
    <w:multiLevelType w:val="hybridMultilevel"/>
    <w:tmpl w:val="809EBA78"/>
    <w:lvl w:ilvl="0" w:tplc="3140C034">
      <w:start w:val="1"/>
      <w:numFmt w:val="bullet"/>
      <w:lvlText w:val=""/>
      <w:lvlJc w:val="left"/>
      <w:pPr>
        <w:ind w:left="720" w:hanging="360"/>
      </w:pPr>
      <w:rPr>
        <w:rFonts w:ascii="Symbol" w:hAnsi="Symbol" w:cs="Symbol" w:hint="default"/>
        <w:sz w:val="18"/>
        <w:szCs w:val="18"/>
      </w:rPr>
    </w:lvl>
    <w:lvl w:ilvl="1" w:tplc="2CC4AFCE">
      <w:start w:val="1"/>
      <w:numFmt w:val="bullet"/>
      <w:lvlText w:val="o"/>
      <w:lvlJc w:val="left"/>
      <w:pPr>
        <w:ind w:left="1440" w:hanging="360"/>
      </w:pPr>
      <w:rPr>
        <w:rFonts w:ascii="Courier New" w:hAnsi="Courier New" w:cs="Courier New" w:hint="default"/>
      </w:rPr>
    </w:lvl>
    <w:lvl w:ilvl="2" w:tplc="1854AEB8">
      <w:start w:val="1"/>
      <w:numFmt w:val="bullet"/>
      <w:lvlText w:val=""/>
      <w:lvlJc w:val="left"/>
      <w:pPr>
        <w:ind w:left="2160" w:hanging="360"/>
      </w:pPr>
      <w:rPr>
        <w:rFonts w:ascii="Wingdings" w:hAnsi="Wingdings" w:cs="Wingdings" w:hint="default"/>
      </w:rPr>
    </w:lvl>
    <w:lvl w:ilvl="3" w:tplc="41D88F18">
      <w:start w:val="1"/>
      <w:numFmt w:val="bullet"/>
      <w:lvlText w:val=""/>
      <w:lvlJc w:val="left"/>
      <w:pPr>
        <w:ind w:left="2880" w:hanging="360"/>
      </w:pPr>
      <w:rPr>
        <w:rFonts w:ascii="Symbol" w:hAnsi="Symbol" w:cs="Symbol" w:hint="default"/>
      </w:rPr>
    </w:lvl>
    <w:lvl w:ilvl="4" w:tplc="09A2DD5E">
      <w:start w:val="1"/>
      <w:numFmt w:val="bullet"/>
      <w:lvlText w:val="o"/>
      <w:lvlJc w:val="left"/>
      <w:pPr>
        <w:ind w:left="3600" w:hanging="360"/>
      </w:pPr>
      <w:rPr>
        <w:rFonts w:ascii="Courier New" w:hAnsi="Courier New" w:cs="Courier New" w:hint="default"/>
      </w:rPr>
    </w:lvl>
    <w:lvl w:ilvl="5" w:tplc="0A06E236">
      <w:start w:val="1"/>
      <w:numFmt w:val="bullet"/>
      <w:lvlText w:val=""/>
      <w:lvlJc w:val="left"/>
      <w:pPr>
        <w:ind w:left="4320" w:hanging="360"/>
      </w:pPr>
      <w:rPr>
        <w:rFonts w:ascii="Wingdings" w:hAnsi="Wingdings" w:cs="Wingdings" w:hint="default"/>
      </w:rPr>
    </w:lvl>
    <w:lvl w:ilvl="6" w:tplc="B2C01E7C">
      <w:start w:val="1"/>
      <w:numFmt w:val="bullet"/>
      <w:lvlText w:val=""/>
      <w:lvlJc w:val="left"/>
      <w:pPr>
        <w:ind w:left="5040" w:hanging="360"/>
      </w:pPr>
      <w:rPr>
        <w:rFonts w:ascii="Symbol" w:hAnsi="Symbol" w:cs="Symbol" w:hint="default"/>
      </w:rPr>
    </w:lvl>
    <w:lvl w:ilvl="7" w:tplc="DC8A469C">
      <w:start w:val="1"/>
      <w:numFmt w:val="bullet"/>
      <w:lvlText w:val="o"/>
      <w:lvlJc w:val="left"/>
      <w:pPr>
        <w:ind w:left="5760" w:hanging="360"/>
      </w:pPr>
      <w:rPr>
        <w:rFonts w:ascii="Courier New" w:hAnsi="Courier New" w:cs="Courier New" w:hint="default"/>
      </w:rPr>
    </w:lvl>
    <w:lvl w:ilvl="8" w:tplc="233ABCA0">
      <w:start w:val="1"/>
      <w:numFmt w:val="bullet"/>
      <w:lvlText w:val=""/>
      <w:lvlJc w:val="left"/>
      <w:pPr>
        <w:ind w:left="6480" w:hanging="360"/>
      </w:pPr>
      <w:rPr>
        <w:rFonts w:ascii="Wingdings" w:hAnsi="Wingdings" w:cs="Wingdings" w:hint="default"/>
      </w:rPr>
    </w:lvl>
  </w:abstractNum>
  <w:abstractNum w:abstractNumId="41" w15:restartNumberingAfterBreak="0">
    <w:nsid w:val="7B780B1D"/>
    <w:multiLevelType w:val="hybridMultilevel"/>
    <w:tmpl w:val="305A7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4599430">
    <w:abstractNumId w:val="9"/>
  </w:num>
  <w:num w:numId="2" w16cid:durableId="1870801079">
    <w:abstractNumId w:val="4"/>
  </w:num>
  <w:num w:numId="3" w16cid:durableId="1187913077">
    <w:abstractNumId w:val="38"/>
  </w:num>
  <w:num w:numId="4" w16cid:durableId="294071072">
    <w:abstractNumId w:val="12"/>
  </w:num>
  <w:num w:numId="5" w16cid:durableId="619648459">
    <w:abstractNumId w:val="39"/>
  </w:num>
  <w:num w:numId="6" w16cid:durableId="215747520">
    <w:abstractNumId w:val="2"/>
  </w:num>
  <w:num w:numId="7" w16cid:durableId="1184369460">
    <w:abstractNumId w:val="17"/>
  </w:num>
  <w:num w:numId="8" w16cid:durableId="1858151720">
    <w:abstractNumId w:val="35"/>
  </w:num>
  <w:num w:numId="9" w16cid:durableId="1735346799">
    <w:abstractNumId w:val="22"/>
  </w:num>
  <w:num w:numId="10" w16cid:durableId="649747744">
    <w:abstractNumId w:val="37"/>
  </w:num>
  <w:num w:numId="11" w16cid:durableId="1856386833">
    <w:abstractNumId w:val="21"/>
  </w:num>
  <w:num w:numId="12" w16cid:durableId="1156410029">
    <w:abstractNumId w:val="16"/>
  </w:num>
  <w:num w:numId="13" w16cid:durableId="37172484">
    <w:abstractNumId w:val="25"/>
  </w:num>
  <w:num w:numId="14" w16cid:durableId="1327368467">
    <w:abstractNumId w:val="3"/>
  </w:num>
  <w:num w:numId="15" w16cid:durableId="1406605391">
    <w:abstractNumId w:val="11"/>
  </w:num>
  <w:num w:numId="16" w16cid:durableId="826365911">
    <w:abstractNumId w:val="13"/>
  </w:num>
  <w:num w:numId="17" w16cid:durableId="290406565">
    <w:abstractNumId w:val="32"/>
  </w:num>
  <w:num w:numId="18" w16cid:durableId="2088501800">
    <w:abstractNumId w:val="40"/>
  </w:num>
  <w:num w:numId="19" w16cid:durableId="2091657597">
    <w:abstractNumId w:val="10"/>
  </w:num>
  <w:num w:numId="20" w16cid:durableId="2032418547">
    <w:abstractNumId w:val="7"/>
  </w:num>
  <w:num w:numId="21" w16cid:durableId="390230975">
    <w:abstractNumId w:val="24"/>
  </w:num>
  <w:num w:numId="22" w16cid:durableId="493299429">
    <w:abstractNumId w:val="28"/>
  </w:num>
  <w:num w:numId="23" w16cid:durableId="460147863">
    <w:abstractNumId w:val="1"/>
  </w:num>
  <w:num w:numId="24" w16cid:durableId="1954440488">
    <w:abstractNumId w:val="36"/>
  </w:num>
  <w:num w:numId="25" w16cid:durableId="1048410230">
    <w:abstractNumId w:val="14"/>
  </w:num>
  <w:num w:numId="26" w16cid:durableId="292565978">
    <w:abstractNumId w:val="34"/>
  </w:num>
  <w:num w:numId="27" w16cid:durableId="1810974701">
    <w:abstractNumId w:val="33"/>
  </w:num>
  <w:num w:numId="28" w16cid:durableId="400761225">
    <w:abstractNumId w:val="27"/>
  </w:num>
  <w:num w:numId="29" w16cid:durableId="809399183">
    <w:abstractNumId w:val="18"/>
  </w:num>
  <w:num w:numId="30" w16cid:durableId="526794242">
    <w:abstractNumId w:val="26"/>
  </w:num>
  <w:num w:numId="31" w16cid:durableId="826673035">
    <w:abstractNumId w:val="23"/>
  </w:num>
  <w:num w:numId="32" w16cid:durableId="559286098">
    <w:abstractNumId w:val="15"/>
  </w:num>
  <w:num w:numId="33" w16cid:durableId="325590801">
    <w:abstractNumId w:val="19"/>
  </w:num>
  <w:num w:numId="34" w16cid:durableId="670450599">
    <w:abstractNumId w:val="20"/>
  </w:num>
  <w:num w:numId="35" w16cid:durableId="939214740">
    <w:abstractNumId w:val="29"/>
  </w:num>
  <w:num w:numId="36" w16cid:durableId="361788367">
    <w:abstractNumId w:val="6"/>
  </w:num>
  <w:num w:numId="37" w16cid:durableId="751200644">
    <w:abstractNumId w:val="30"/>
  </w:num>
  <w:num w:numId="38" w16cid:durableId="1691681538">
    <w:abstractNumId w:val="8"/>
  </w:num>
  <w:num w:numId="39" w16cid:durableId="2127113338">
    <w:abstractNumId w:val="0"/>
  </w:num>
  <w:num w:numId="40" w16cid:durableId="1569608611">
    <w:abstractNumId w:val="31"/>
  </w:num>
  <w:num w:numId="41" w16cid:durableId="285477320">
    <w:abstractNumId w:val="41"/>
  </w:num>
  <w:num w:numId="42" w16cid:durableId="684138784">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1C53"/>
    <w:rsid w:val="00075FE8"/>
    <w:rsid w:val="00077880"/>
    <w:rsid w:val="00097F4A"/>
    <w:rsid w:val="000C5527"/>
    <w:rsid w:val="000C708C"/>
    <w:rsid w:val="000E76C6"/>
    <w:rsid w:val="00127127"/>
    <w:rsid w:val="00134892"/>
    <w:rsid w:val="00182E51"/>
    <w:rsid w:val="00204EDB"/>
    <w:rsid w:val="00254A30"/>
    <w:rsid w:val="00254E8F"/>
    <w:rsid w:val="002634AA"/>
    <w:rsid w:val="002654CD"/>
    <w:rsid w:val="0027266B"/>
    <w:rsid w:val="002A6D8A"/>
    <w:rsid w:val="002B192E"/>
    <w:rsid w:val="002D58B5"/>
    <w:rsid w:val="002F3963"/>
    <w:rsid w:val="002F6EDD"/>
    <w:rsid w:val="0033249E"/>
    <w:rsid w:val="00337E4D"/>
    <w:rsid w:val="00343395"/>
    <w:rsid w:val="003605AC"/>
    <w:rsid w:val="003A1AA2"/>
    <w:rsid w:val="003F2843"/>
    <w:rsid w:val="00413C4F"/>
    <w:rsid w:val="00453529"/>
    <w:rsid w:val="004702FB"/>
    <w:rsid w:val="00471503"/>
    <w:rsid w:val="0049479E"/>
    <w:rsid w:val="00494E14"/>
    <w:rsid w:val="004D2F9F"/>
    <w:rsid w:val="004F2927"/>
    <w:rsid w:val="00505A38"/>
    <w:rsid w:val="0052142A"/>
    <w:rsid w:val="00531EE4"/>
    <w:rsid w:val="0053510E"/>
    <w:rsid w:val="005360E4"/>
    <w:rsid w:val="005423BF"/>
    <w:rsid w:val="00566627"/>
    <w:rsid w:val="005B6195"/>
    <w:rsid w:val="005F3799"/>
    <w:rsid w:val="006347C3"/>
    <w:rsid w:val="00657C12"/>
    <w:rsid w:val="006975C6"/>
    <w:rsid w:val="006A5918"/>
    <w:rsid w:val="006B2936"/>
    <w:rsid w:val="006D079F"/>
    <w:rsid w:val="006D0E2C"/>
    <w:rsid w:val="006F1DA5"/>
    <w:rsid w:val="007109D5"/>
    <w:rsid w:val="0073757D"/>
    <w:rsid w:val="00752B29"/>
    <w:rsid w:val="00785F39"/>
    <w:rsid w:val="007A3B52"/>
    <w:rsid w:val="007B1397"/>
    <w:rsid w:val="007C2FC3"/>
    <w:rsid w:val="007C3EA0"/>
    <w:rsid w:val="007D6FB3"/>
    <w:rsid w:val="007E0E83"/>
    <w:rsid w:val="007E20CC"/>
    <w:rsid w:val="007F09AB"/>
    <w:rsid w:val="008201C4"/>
    <w:rsid w:val="008278F5"/>
    <w:rsid w:val="00885584"/>
    <w:rsid w:val="008866A7"/>
    <w:rsid w:val="008B72CE"/>
    <w:rsid w:val="008C7EDF"/>
    <w:rsid w:val="00905829"/>
    <w:rsid w:val="00930868"/>
    <w:rsid w:val="00960022"/>
    <w:rsid w:val="00A52459"/>
    <w:rsid w:val="00AD3EDA"/>
    <w:rsid w:val="00AF7FB0"/>
    <w:rsid w:val="00B05771"/>
    <w:rsid w:val="00B169F3"/>
    <w:rsid w:val="00B757D1"/>
    <w:rsid w:val="00B93434"/>
    <w:rsid w:val="00BA16FE"/>
    <w:rsid w:val="00BA7E5D"/>
    <w:rsid w:val="00BC2D61"/>
    <w:rsid w:val="00C02EF0"/>
    <w:rsid w:val="00C125C6"/>
    <w:rsid w:val="00C24613"/>
    <w:rsid w:val="00C315C9"/>
    <w:rsid w:val="00C4793C"/>
    <w:rsid w:val="00CD6507"/>
    <w:rsid w:val="00CD6E25"/>
    <w:rsid w:val="00CE1E1F"/>
    <w:rsid w:val="00CF6697"/>
    <w:rsid w:val="00D379CF"/>
    <w:rsid w:val="00D568ED"/>
    <w:rsid w:val="00D60A0B"/>
    <w:rsid w:val="00D7467F"/>
    <w:rsid w:val="00D931BF"/>
    <w:rsid w:val="00DD2FA1"/>
    <w:rsid w:val="00E55B9D"/>
    <w:rsid w:val="00E71A16"/>
    <w:rsid w:val="00ED41BC"/>
    <w:rsid w:val="00EF3AE5"/>
    <w:rsid w:val="00F20F5A"/>
    <w:rsid w:val="00F65A25"/>
    <w:rsid w:val="00F751A9"/>
    <w:rsid w:val="00F834FD"/>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52C6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basedOn w:val="DefaultParagraphFont"/>
    <w:link w:val="ListParagraph"/>
    <w:uiPriority w:val="34"/>
    <w:locked/>
    <w:rsid w:val="003F2843"/>
    <w:rPr>
      <w:rFonts w:ascii="Helvetica" w:hAnsi="Helvetica"/>
    </w:rPr>
  </w:style>
  <w:style w:type="paragraph" w:styleId="FootnoteText">
    <w:name w:val="footnote text"/>
    <w:basedOn w:val="Normal"/>
    <w:link w:val="FootnoteTextChar"/>
    <w:uiPriority w:val="99"/>
    <w:semiHidden/>
    <w:unhideWhenUsed/>
    <w:rsid w:val="00051C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1C53"/>
    <w:rPr>
      <w:rFonts w:ascii="Helvetica" w:hAnsi="Helvetica"/>
      <w:sz w:val="20"/>
      <w:szCs w:val="20"/>
    </w:rPr>
  </w:style>
  <w:style w:type="character" w:styleId="FootnoteReference">
    <w:name w:val="footnote reference"/>
    <w:basedOn w:val="DefaultParagraphFont"/>
    <w:uiPriority w:val="99"/>
    <w:semiHidden/>
    <w:unhideWhenUsed/>
    <w:rsid w:val="00051C53"/>
    <w:rPr>
      <w:vertAlign w:val="superscript"/>
    </w:rPr>
  </w:style>
  <w:style w:type="paragraph" w:customStyle="1" w:styleId="osnovno">
    <w:name w:val="osnovno"/>
    <w:basedOn w:val="Normal"/>
    <w:rsid w:val="00F834FD"/>
    <w:pPr>
      <w:spacing w:after="0" w:line="24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5233">
      <w:bodyDiv w:val="1"/>
      <w:marLeft w:val="0"/>
      <w:marRight w:val="0"/>
      <w:marTop w:val="0"/>
      <w:marBottom w:val="0"/>
      <w:divBdr>
        <w:top w:val="none" w:sz="0" w:space="0" w:color="auto"/>
        <w:left w:val="none" w:sz="0" w:space="0" w:color="auto"/>
        <w:bottom w:val="none" w:sz="0" w:space="0" w:color="auto"/>
        <w:right w:val="none" w:sz="0" w:space="0" w:color="auto"/>
      </w:divBdr>
    </w:div>
    <w:div w:id="10708621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62802493">
      <w:bodyDiv w:val="1"/>
      <w:marLeft w:val="0"/>
      <w:marRight w:val="0"/>
      <w:marTop w:val="0"/>
      <w:marBottom w:val="0"/>
      <w:divBdr>
        <w:top w:val="none" w:sz="0" w:space="0" w:color="auto"/>
        <w:left w:val="none" w:sz="0" w:space="0" w:color="auto"/>
        <w:bottom w:val="none" w:sz="0" w:space="0" w:color="auto"/>
        <w:right w:val="none" w:sz="0" w:space="0" w:color="auto"/>
      </w:divBdr>
    </w:div>
    <w:div w:id="879627330">
      <w:bodyDiv w:val="1"/>
      <w:marLeft w:val="0"/>
      <w:marRight w:val="0"/>
      <w:marTop w:val="0"/>
      <w:marBottom w:val="0"/>
      <w:divBdr>
        <w:top w:val="none" w:sz="0" w:space="0" w:color="auto"/>
        <w:left w:val="none" w:sz="0" w:space="0" w:color="auto"/>
        <w:bottom w:val="none" w:sz="0" w:space="0" w:color="auto"/>
        <w:right w:val="none" w:sz="0" w:space="0" w:color="auto"/>
      </w:divBdr>
    </w:div>
    <w:div w:id="1141187706">
      <w:bodyDiv w:val="1"/>
      <w:marLeft w:val="0"/>
      <w:marRight w:val="0"/>
      <w:marTop w:val="0"/>
      <w:marBottom w:val="0"/>
      <w:divBdr>
        <w:top w:val="none" w:sz="0" w:space="0" w:color="auto"/>
        <w:left w:val="none" w:sz="0" w:space="0" w:color="auto"/>
        <w:bottom w:val="none" w:sz="0" w:space="0" w:color="auto"/>
        <w:right w:val="none" w:sz="0" w:space="0" w:color="auto"/>
      </w:divBdr>
    </w:div>
    <w:div w:id="1457946416">
      <w:bodyDiv w:val="1"/>
      <w:marLeft w:val="0"/>
      <w:marRight w:val="0"/>
      <w:marTop w:val="0"/>
      <w:marBottom w:val="0"/>
      <w:divBdr>
        <w:top w:val="none" w:sz="0" w:space="0" w:color="auto"/>
        <w:left w:val="none" w:sz="0" w:space="0" w:color="auto"/>
        <w:bottom w:val="none" w:sz="0" w:space="0" w:color="auto"/>
        <w:right w:val="none" w:sz="0" w:space="0" w:color="auto"/>
      </w:divBdr>
    </w:div>
    <w:div w:id="1489591087">
      <w:bodyDiv w:val="1"/>
      <w:marLeft w:val="0"/>
      <w:marRight w:val="0"/>
      <w:marTop w:val="0"/>
      <w:marBottom w:val="0"/>
      <w:divBdr>
        <w:top w:val="none" w:sz="0" w:space="0" w:color="auto"/>
        <w:left w:val="none" w:sz="0" w:space="0" w:color="auto"/>
        <w:bottom w:val="none" w:sz="0" w:space="0" w:color="auto"/>
        <w:right w:val="none" w:sz="0" w:space="0" w:color="auto"/>
      </w:divBdr>
    </w:div>
    <w:div w:id="1538470297">
      <w:bodyDiv w:val="1"/>
      <w:marLeft w:val="0"/>
      <w:marRight w:val="0"/>
      <w:marTop w:val="0"/>
      <w:marBottom w:val="0"/>
      <w:divBdr>
        <w:top w:val="none" w:sz="0" w:space="0" w:color="auto"/>
        <w:left w:val="none" w:sz="0" w:space="0" w:color="auto"/>
        <w:bottom w:val="none" w:sz="0" w:space="0" w:color="auto"/>
        <w:right w:val="none" w:sz="0" w:space="0" w:color="auto"/>
      </w:divBdr>
    </w:div>
    <w:div w:id="186601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9391</Words>
  <Characters>53531</Characters>
  <Application>Microsoft Office Word</Application>
  <DocSecurity>0</DocSecurity>
  <Lines>446</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2022-07-25T08:28:00Z</cp:lastPrinted>
  <dcterms:created xsi:type="dcterms:W3CDTF">2022-07-25T08:29:00Z</dcterms:created>
  <dcterms:modified xsi:type="dcterms:W3CDTF">2022-07-25T08:31:00Z</dcterms:modified>
</cp:coreProperties>
</file>